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A4FDA41" w14:textId="77777777" w:rsidR="00D56412" w:rsidRPr="00D56412" w:rsidRDefault="00D56412" w:rsidP="00D56412">
      <w:pPr>
        <w:rPr>
          <w:rFonts w:asciiTheme="minorHAnsi" w:hAnsiTheme="minorHAnsi" w:cstheme="minorHAnsi"/>
          <w:b/>
          <w:sz w:val="28"/>
          <w:szCs w:val="28"/>
        </w:rPr>
      </w:pPr>
    </w:p>
    <w:p w14:paraId="52E4F055" w14:textId="37A0309B" w:rsidR="00D56412" w:rsidRPr="00D56412" w:rsidRDefault="00D82B75" w:rsidP="00534382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D56412">
        <w:rPr>
          <w:rFonts w:asciiTheme="minorHAnsi" w:hAnsiTheme="minorHAnsi" w:cstheme="minorHAnsi"/>
          <w:b/>
          <w:sz w:val="28"/>
          <w:szCs w:val="28"/>
        </w:rPr>
        <w:t xml:space="preserve">OPIS </w:t>
      </w:r>
      <w:r w:rsidR="00806DBA" w:rsidRPr="00D56412">
        <w:rPr>
          <w:rFonts w:asciiTheme="minorHAnsi" w:hAnsiTheme="minorHAnsi" w:cstheme="minorHAnsi"/>
          <w:b/>
          <w:sz w:val="28"/>
          <w:szCs w:val="28"/>
        </w:rPr>
        <w:t>PRZEDMIOT</w:t>
      </w:r>
      <w:r w:rsidRPr="00D56412">
        <w:rPr>
          <w:rFonts w:asciiTheme="minorHAnsi" w:hAnsiTheme="minorHAnsi" w:cstheme="minorHAnsi"/>
          <w:b/>
          <w:sz w:val="28"/>
          <w:szCs w:val="28"/>
        </w:rPr>
        <w:t>U</w:t>
      </w:r>
      <w:r w:rsidR="00806DBA" w:rsidRPr="00D56412">
        <w:rPr>
          <w:rFonts w:asciiTheme="minorHAnsi" w:hAnsiTheme="minorHAnsi" w:cstheme="minorHAnsi"/>
          <w:b/>
          <w:sz w:val="28"/>
          <w:szCs w:val="28"/>
        </w:rPr>
        <w:t xml:space="preserve"> ZAMÓWIENIA</w:t>
      </w:r>
      <w:r w:rsidR="00D56412" w:rsidRPr="00D56412">
        <w:rPr>
          <w:rFonts w:asciiTheme="minorHAnsi" w:hAnsiTheme="minorHAnsi" w:cstheme="minorHAnsi"/>
          <w:b/>
          <w:sz w:val="28"/>
          <w:szCs w:val="28"/>
        </w:rPr>
        <w:t>-ROZDZIAL IV SWZ</w:t>
      </w:r>
      <w:r w:rsidR="00806DBA" w:rsidRPr="00D56412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14:paraId="4A5AEBF4" w14:textId="4474E0E8" w:rsidR="00D24808" w:rsidRPr="00D56412" w:rsidRDefault="00806DBA" w:rsidP="00534382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D56412">
        <w:rPr>
          <w:rFonts w:asciiTheme="minorHAnsi" w:hAnsiTheme="minorHAnsi" w:cstheme="minorHAnsi"/>
          <w:b/>
          <w:sz w:val="28"/>
          <w:szCs w:val="28"/>
        </w:rPr>
        <w:t>dla zadania pn.:</w:t>
      </w:r>
    </w:p>
    <w:p w14:paraId="1D1AD7B8" w14:textId="6C406EEB" w:rsidR="00131B67" w:rsidRPr="00D56412" w:rsidRDefault="00574C09" w:rsidP="00534382">
      <w:pPr>
        <w:spacing w:after="0"/>
        <w:jc w:val="center"/>
        <w:rPr>
          <w:rFonts w:asciiTheme="minorHAnsi" w:hAnsiTheme="minorHAnsi" w:cstheme="minorHAnsi"/>
          <w:b/>
          <w:i/>
          <w:iCs/>
          <w:color w:val="000000" w:themeColor="text1"/>
          <w:sz w:val="28"/>
          <w:szCs w:val="28"/>
        </w:rPr>
      </w:pPr>
      <w:r w:rsidRPr="00D56412">
        <w:rPr>
          <w:rFonts w:asciiTheme="minorHAnsi" w:hAnsiTheme="minorHAnsi" w:cstheme="minorHAnsi"/>
          <w:b/>
          <w:i/>
          <w:iCs/>
          <w:color w:val="000000" w:themeColor="text1"/>
          <w:sz w:val="28"/>
          <w:szCs w:val="28"/>
        </w:rPr>
        <w:t>Dostawy kruszyw na potrzeby Gminy Wadowice w 20</w:t>
      </w:r>
      <w:r w:rsidR="00E7637F" w:rsidRPr="00D56412">
        <w:rPr>
          <w:rFonts w:asciiTheme="minorHAnsi" w:hAnsiTheme="minorHAnsi" w:cstheme="minorHAnsi"/>
          <w:b/>
          <w:i/>
          <w:iCs/>
          <w:color w:val="000000" w:themeColor="text1"/>
          <w:sz w:val="28"/>
          <w:szCs w:val="28"/>
        </w:rPr>
        <w:t>25 roku</w:t>
      </w:r>
      <w:r w:rsidRPr="00D56412">
        <w:rPr>
          <w:rFonts w:asciiTheme="minorHAnsi" w:hAnsiTheme="minorHAnsi" w:cstheme="minorHAnsi"/>
          <w:b/>
          <w:i/>
          <w:iCs/>
          <w:color w:val="000000" w:themeColor="text1"/>
          <w:sz w:val="28"/>
          <w:szCs w:val="28"/>
        </w:rPr>
        <w:t>.</w:t>
      </w:r>
    </w:p>
    <w:p w14:paraId="29D26CC9" w14:textId="77777777" w:rsidR="00551FD4" w:rsidRPr="00D56412" w:rsidRDefault="00551FD4" w:rsidP="00534382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08A424AE" w14:textId="77777777" w:rsidR="004E4A47" w:rsidRPr="00D56412" w:rsidRDefault="004E4A47" w:rsidP="00AC39B5">
      <w:pPr>
        <w:pStyle w:val="Akapitzlist"/>
        <w:numPr>
          <w:ilvl w:val="0"/>
          <w:numId w:val="7"/>
        </w:numPr>
        <w:ind w:left="426" w:hanging="426"/>
        <w:rPr>
          <w:rFonts w:asciiTheme="minorHAnsi" w:hAnsiTheme="minorHAnsi" w:cstheme="minorHAnsi"/>
          <w:b/>
        </w:rPr>
      </w:pPr>
      <w:r w:rsidRPr="00D56412">
        <w:rPr>
          <w:rFonts w:asciiTheme="minorHAnsi" w:hAnsiTheme="minorHAnsi" w:cstheme="minorHAnsi"/>
          <w:b/>
        </w:rPr>
        <w:t>Informacje ogólne</w:t>
      </w:r>
    </w:p>
    <w:p w14:paraId="1C1FC988" w14:textId="52670FFE" w:rsidR="004E4A47" w:rsidRPr="00D56412" w:rsidRDefault="009028C6" w:rsidP="00534382">
      <w:pPr>
        <w:pStyle w:val="Akapitzlist"/>
        <w:numPr>
          <w:ilvl w:val="0"/>
          <w:numId w:val="6"/>
        </w:numPr>
        <w:tabs>
          <w:tab w:val="left" w:pos="709"/>
        </w:tabs>
        <w:spacing w:after="0"/>
        <w:ind w:left="709" w:hanging="283"/>
        <w:jc w:val="both"/>
        <w:rPr>
          <w:rStyle w:val="Domylnaczcionkaakapitu1"/>
          <w:rFonts w:asciiTheme="minorHAnsi" w:hAnsiTheme="minorHAnsi" w:cstheme="minorHAnsi"/>
          <w:b/>
          <w:color w:val="000000" w:themeColor="text1"/>
        </w:rPr>
      </w:pPr>
      <w:r w:rsidRPr="00D56412">
        <w:rPr>
          <w:rFonts w:asciiTheme="minorHAnsi" w:hAnsiTheme="minorHAnsi" w:cstheme="minorHAnsi"/>
          <w:color w:val="000000" w:themeColor="text1"/>
        </w:rPr>
        <w:t>Postępowanie, którego dotyczy niniejszy dokument oznaczone jest znakiem:</w:t>
      </w:r>
      <w:r w:rsidR="0092098D" w:rsidRPr="00D56412">
        <w:rPr>
          <w:rFonts w:asciiTheme="minorHAnsi" w:hAnsiTheme="minorHAnsi" w:cstheme="minorHAnsi"/>
          <w:color w:val="000000" w:themeColor="text1"/>
        </w:rPr>
        <w:t xml:space="preserve"> </w:t>
      </w:r>
      <w:r w:rsidR="000A6050" w:rsidRPr="00D56412">
        <w:rPr>
          <w:rStyle w:val="Domylnaczcionkaakapitu1"/>
          <w:rFonts w:asciiTheme="minorHAnsi" w:hAnsiTheme="minorHAnsi" w:cstheme="minorHAnsi"/>
          <w:b/>
          <w:color w:val="000000" w:themeColor="text1"/>
        </w:rPr>
        <w:t>IR.</w:t>
      </w:r>
      <w:r w:rsidR="00C20DAE" w:rsidRPr="00D56412">
        <w:rPr>
          <w:rStyle w:val="Domylnaczcionkaakapitu1"/>
          <w:rFonts w:asciiTheme="minorHAnsi" w:hAnsiTheme="minorHAnsi" w:cstheme="minorHAnsi"/>
          <w:b/>
          <w:color w:val="000000" w:themeColor="text1"/>
        </w:rPr>
        <w:t>271.</w:t>
      </w:r>
      <w:r w:rsidR="0045708F" w:rsidRPr="00D56412">
        <w:rPr>
          <w:rStyle w:val="Domylnaczcionkaakapitu1"/>
          <w:rFonts w:asciiTheme="minorHAnsi" w:hAnsiTheme="minorHAnsi" w:cstheme="minorHAnsi"/>
          <w:b/>
          <w:color w:val="000000" w:themeColor="text1"/>
        </w:rPr>
        <w:t>16</w:t>
      </w:r>
      <w:r w:rsidR="00397288" w:rsidRPr="00D56412">
        <w:rPr>
          <w:rStyle w:val="Domylnaczcionkaakapitu1"/>
          <w:rFonts w:asciiTheme="minorHAnsi" w:hAnsiTheme="minorHAnsi" w:cstheme="minorHAnsi"/>
          <w:b/>
          <w:color w:val="000000" w:themeColor="text1"/>
        </w:rPr>
        <w:t>.202</w:t>
      </w:r>
      <w:r w:rsidR="0045708F" w:rsidRPr="00D56412">
        <w:rPr>
          <w:rStyle w:val="Domylnaczcionkaakapitu1"/>
          <w:rFonts w:asciiTheme="minorHAnsi" w:hAnsiTheme="minorHAnsi" w:cstheme="minorHAnsi"/>
          <w:b/>
          <w:color w:val="000000" w:themeColor="text1"/>
        </w:rPr>
        <w:t>5</w:t>
      </w:r>
      <w:r w:rsidR="00B34BC9" w:rsidRPr="00D56412">
        <w:rPr>
          <w:rStyle w:val="Domylnaczcionkaakapitu1"/>
          <w:rFonts w:asciiTheme="minorHAnsi" w:hAnsiTheme="minorHAnsi" w:cstheme="minorHAnsi"/>
          <w:b/>
          <w:color w:val="000000" w:themeColor="text1"/>
        </w:rPr>
        <w:t>.</w:t>
      </w:r>
    </w:p>
    <w:p w14:paraId="572AAD46" w14:textId="32C733C6" w:rsidR="00C20DAE" w:rsidRPr="00D56412" w:rsidRDefault="009028C6" w:rsidP="00FB63AE">
      <w:pPr>
        <w:pStyle w:val="Akapitzlist"/>
        <w:numPr>
          <w:ilvl w:val="0"/>
          <w:numId w:val="6"/>
        </w:numPr>
        <w:tabs>
          <w:tab w:val="left" w:pos="709"/>
        </w:tabs>
        <w:spacing w:after="0"/>
        <w:ind w:left="709" w:hanging="283"/>
        <w:jc w:val="both"/>
        <w:rPr>
          <w:rFonts w:asciiTheme="minorHAnsi" w:hAnsiTheme="minorHAnsi" w:cstheme="minorHAnsi"/>
          <w:b/>
          <w:color w:val="000000" w:themeColor="text1"/>
        </w:rPr>
      </w:pPr>
      <w:r w:rsidRPr="00D56412">
        <w:rPr>
          <w:rStyle w:val="Domylnaczcionkaakapitu1"/>
          <w:rFonts w:asciiTheme="minorHAnsi" w:hAnsiTheme="minorHAnsi" w:cstheme="minorHAnsi"/>
          <w:color w:val="000000" w:themeColor="text1"/>
        </w:rPr>
        <w:t>Nazwa zamówienia</w:t>
      </w:r>
      <w:r w:rsidRPr="00D56412">
        <w:rPr>
          <w:rStyle w:val="Domylnaczcionkaakapitu1"/>
          <w:rFonts w:asciiTheme="minorHAnsi" w:hAnsiTheme="minorHAnsi" w:cstheme="minorHAnsi"/>
          <w:bCs/>
          <w:color w:val="000000" w:themeColor="text1"/>
        </w:rPr>
        <w:t>:</w:t>
      </w:r>
      <w:r w:rsidR="00131B67" w:rsidRPr="00D56412">
        <w:rPr>
          <w:rStyle w:val="Domylnaczcionkaakapitu1"/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FB63AE" w:rsidRPr="00D56412">
        <w:rPr>
          <w:rStyle w:val="Domylnaczcionkaakapitu1"/>
          <w:rFonts w:asciiTheme="minorHAnsi" w:hAnsiTheme="minorHAnsi" w:cstheme="minorHAnsi"/>
          <w:b/>
          <w:color w:val="000000" w:themeColor="text1"/>
        </w:rPr>
        <w:t xml:space="preserve">Dostawy kruszyw na potrzeby Gminy Wadowice w </w:t>
      </w:r>
      <w:r w:rsidR="007C07BC" w:rsidRPr="00D56412">
        <w:rPr>
          <w:rStyle w:val="Domylnaczcionkaakapitu1"/>
          <w:rFonts w:asciiTheme="minorHAnsi" w:hAnsiTheme="minorHAnsi" w:cstheme="minorHAnsi"/>
          <w:b/>
          <w:color w:val="000000" w:themeColor="text1"/>
        </w:rPr>
        <w:t>20</w:t>
      </w:r>
      <w:r w:rsidR="0045708F" w:rsidRPr="00D56412">
        <w:rPr>
          <w:rStyle w:val="Domylnaczcionkaakapitu1"/>
          <w:rFonts w:asciiTheme="minorHAnsi" w:hAnsiTheme="minorHAnsi" w:cstheme="minorHAnsi"/>
          <w:b/>
          <w:color w:val="000000" w:themeColor="text1"/>
        </w:rPr>
        <w:t>25</w:t>
      </w:r>
      <w:r w:rsidR="007C07BC" w:rsidRPr="00D56412">
        <w:rPr>
          <w:rStyle w:val="Domylnaczcionkaakapitu1"/>
          <w:rFonts w:asciiTheme="minorHAnsi" w:hAnsiTheme="minorHAnsi" w:cstheme="minorHAnsi"/>
          <w:b/>
          <w:color w:val="000000" w:themeColor="text1"/>
        </w:rPr>
        <w:t xml:space="preserve"> roku</w:t>
      </w:r>
      <w:r w:rsidR="00526F7B" w:rsidRPr="00D56412">
        <w:rPr>
          <w:rFonts w:asciiTheme="minorHAnsi" w:hAnsiTheme="minorHAnsi" w:cstheme="minorHAnsi"/>
          <w:b/>
          <w:iCs/>
          <w:color w:val="000000" w:themeColor="text1"/>
        </w:rPr>
        <w:t xml:space="preserve">, </w:t>
      </w:r>
      <w:r w:rsidR="00526F7B" w:rsidRPr="00D56412">
        <w:rPr>
          <w:rFonts w:asciiTheme="minorHAnsi" w:hAnsiTheme="minorHAnsi" w:cstheme="minorHAnsi"/>
          <w:iCs/>
          <w:color w:val="000000" w:themeColor="text1"/>
        </w:rPr>
        <w:t>w ramach którego należy wykonać</w:t>
      </w:r>
      <w:r w:rsidR="00FB63AE" w:rsidRPr="00D56412">
        <w:rPr>
          <w:rFonts w:asciiTheme="minorHAnsi" w:hAnsiTheme="minorHAnsi" w:cstheme="minorHAnsi"/>
          <w:iCs/>
          <w:color w:val="000000" w:themeColor="text1"/>
        </w:rPr>
        <w:t xml:space="preserve"> dostawy kruszyw</w:t>
      </w:r>
      <w:r w:rsidR="00847A32" w:rsidRPr="00D56412">
        <w:rPr>
          <w:rFonts w:asciiTheme="minorHAnsi" w:hAnsiTheme="minorHAnsi" w:cstheme="minorHAnsi"/>
          <w:iCs/>
          <w:color w:val="000000" w:themeColor="text1"/>
        </w:rPr>
        <w:t xml:space="preserve"> takich jak:</w:t>
      </w:r>
      <w:r w:rsidR="00FB63AE" w:rsidRPr="00D56412">
        <w:rPr>
          <w:rFonts w:asciiTheme="minorHAnsi" w:hAnsiTheme="minorHAnsi" w:cstheme="minorHAnsi"/>
          <w:iCs/>
          <w:color w:val="000000" w:themeColor="text1"/>
        </w:rPr>
        <w:t xml:space="preserve"> </w:t>
      </w:r>
      <w:proofErr w:type="spellStart"/>
      <w:r w:rsidR="00FB63AE" w:rsidRPr="00D56412">
        <w:rPr>
          <w:rFonts w:asciiTheme="minorHAnsi" w:hAnsiTheme="minorHAnsi" w:cstheme="minorHAnsi"/>
          <w:iCs/>
          <w:color w:val="000000" w:themeColor="text1"/>
        </w:rPr>
        <w:t>niesort</w:t>
      </w:r>
      <w:proofErr w:type="spellEnd"/>
      <w:r w:rsidR="00FB63AE" w:rsidRPr="00D56412">
        <w:rPr>
          <w:rFonts w:asciiTheme="minorHAnsi" w:hAnsiTheme="minorHAnsi" w:cstheme="minorHAnsi"/>
          <w:iCs/>
          <w:color w:val="000000" w:themeColor="text1"/>
        </w:rPr>
        <w:t xml:space="preserve"> porfirow</w:t>
      </w:r>
      <w:r w:rsidR="00847A32" w:rsidRPr="00D56412">
        <w:rPr>
          <w:rFonts w:asciiTheme="minorHAnsi" w:hAnsiTheme="minorHAnsi" w:cstheme="minorHAnsi"/>
          <w:iCs/>
          <w:color w:val="000000" w:themeColor="text1"/>
        </w:rPr>
        <w:t>y</w:t>
      </w:r>
      <w:r w:rsidR="00CC1E98" w:rsidRPr="00D56412">
        <w:rPr>
          <w:rFonts w:asciiTheme="minorHAnsi" w:hAnsiTheme="minorHAnsi" w:cstheme="minorHAnsi"/>
          <w:iCs/>
          <w:color w:val="000000" w:themeColor="text1"/>
        </w:rPr>
        <w:t>, kli</w:t>
      </w:r>
      <w:r w:rsidR="00847A32" w:rsidRPr="00D56412">
        <w:rPr>
          <w:rFonts w:asciiTheme="minorHAnsi" w:hAnsiTheme="minorHAnsi" w:cstheme="minorHAnsi"/>
          <w:iCs/>
          <w:color w:val="000000" w:themeColor="text1"/>
        </w:rPr>
        <w:t>niec porfirowy</w:t>
      </w:r>
      <w:r w:rsidR="00FB63AE" w:rsidRPr="00D56412">
        <w:rPr>
          <w:rFonts w:asciiTheme="minorHAnsi" w:hAnsiTheme="minorHAnsi" w:cstheme="minorHAnsi"/>
          <w:iCs/>
          <w:color w:val="000000" w:themeColor="text1"/>
        </w:rPr>
        <w:t xml:space="preserve"> </w:t>
      </w:r>
      <w:r w:rsidR="00BB7F34" w:rsidRPr="00D56412">
        <w:rPr>
          <w:rFonts w:asciiTheme="minorHAnsi" w:hAnsiTheme="minorHAnsi" w:cstheme="minorHAnsi"/>
          <w:iCs/>
          <w:color w:val="000000" w:themeColor="text1"/>
        </w:rPr>
        <w:t xml:space="preserve">oraz tłuczeń kamienny </w:t>
      </w:r>
      <w:r w:rsidR="00FB63AE" w:rsidRPr="00D56412">
        <w:rPr>
          <w:rFonts w:asciiTheme="minorHAnsi" w:hAnsiTheme="minorHAnsi" w:cstheme="minorHAnsi"/>
          <w:iCs/>
          <w:color w:val="000000" w:themeColor="text1"/>
        </w:rPr>
        <w:t>na drogi Gminy Wadowice.</w:t>
      </w:r>
    </w:p>
    <w:p w14:paraId="1B463C2F" w14:textId="77777777" w:rsidR="004E4A47" w:rsidRPr="00D56412" w:rsidRDefault="004E4A47" w:rsidP="00534382">
      <w:pPr>
        <w:pStyle w:val="Akapitzlist"/>
        <w:numPr>
          <w:ilvl w:val="0"/>
          <w:numId w:val="6"/>
        </w:numPr>
        <w:tabs>
          <w:tab w:val="left" w:pos="709"/>
        </w:tabs>
        <w:spacing w:after="0"/>
        <w:ind w:left="284" w:firstLine="142"/>
        <w:jc w:val="both"/>
        <w:rPr>
          <w:rFonts w:asciiTheme="minorHAnsi" w:hAnsiTheme="minorHAnsi" w:cstheme="minorHAnsi"/>
          <w:b/>
          <w:color w:val="000000" w:themeColor="text1"/>
        </w:rPr>
      </w:pPr>
      <w:r w:rsidRPr="00D56412">
        <w:rPr>
          <w:rFonts w:asciiTheme="minorHAnsi" w:hAnsiTheme="minorHAnsi" w:cstheme="minorHAnsi"/>
          <w:iCs/>
          <w:color w:val="000000" w:themeColor="text1"/>
        </w:rPr>
        <w:t xml:space="preserve">Postępowanie w trybie </w:t>
      </w:r>
      <w:r w:rsidR="00361FAA" w:rsidRPr="00D56412">
        <w:rPr>
          <w:rFonts w:asciiTheme="minorHAnsi" w:hAnsiTheme="minorHAnsi" w:cstheme="minorHAnsi"/>
          <w:iCs/>
          <w:color w:val="000000" w:themeColor="text1"/>
        </w:rPr>
        <w:t>podstawowym bez negocjacji</w:t>
      </w:r>
      <w:r w:rsidRPr="00D56412">
        <w:rPr>
          <w:rFonts w:asciiTheme="minorHAnsi" w:hAnsiTheme="minorHAnsi" w:cstheme="minorHAnsi"/>
          <w:iCs/>
          <w:color w:val="000000" w:themeColor="text1"/>
        </w:rPr>
        <w:t>.</w:t>
      </w:r>
    </w:p>
    <w:p w14:paraId="707FA42C" w14:textId="77777777" w:rsidR="004E4A47" w:rsidRPr="00D56412" w:rsidRDefault="00936AE6" w:rsidP="00534382">
      <w:pPr>
        <w:pStyle w:val="Akapitzlist"/>
        <w:numPr>
          <w:ilvl w:val="0"/>
          <w:numId w:val="7"/>
        </w:numPr>
        <w:tabs>
          <w:tab w:val="left" w:pos="567"/>
        </w:tabs>
        <w:spacing w:before="240" w:after="0"/>
        <w:ind w:left="426" w:hanging="426"/>
        <w:jc w:val="both"/>
        <w:rPr>
          <w:rFonts w:asciiTheme="minorHAnsi" w:hAnsiTheme="minorHAnsi" w:cstheme="minorHAnsi"/>
        </w:rPr>
      </w:pPr>
      <w:r w:rsidRPr="00D56412">
        <w:rPr>
          <w:rStyle w:val="Domylnaczcionkaakapitu1"/>
          <w:rFonts w:asciiTheme="minorHAnsi" w:hAnsiTheme="minorHAnsi" w:cstheme="minorHAnsi"/>
          <w:b/>
        </w:rPr>
        <w:t>Opis przedmiotu zamówienia</w:t>
      </w:r>
    </w:p>
    <w:p w14:paraId="77E6BAF9" w14:textId="77777777" w:rsidR="00FB63AE" w:rsidRPr="00D56412" w:rsidRDefault="00FB63AE" w:rsidP="00FB63AE">
      <w:pPr>
        <w:pStyle w:val="Akapitzlist"/>
        <w:numPr>
          <w:ilvl w:val="0"/>
          <w:numId w:val="8"/>
        </w:numPr>
        <w:tabs>
          <w:tab w:val="left" w:pos="709"/>
        </w:tabs>
        <w:spacing w:before="240" w:after="0"/>
        <w:jc w:val="both"/>
        <w:rPr>
          <w:rFonts w:asciiTheme="minorHAnsi" w:hAnsiTheme="minorHAnsi" w:cstheme="minorHAnsi"/>
          <w:color w:val="000000" w:themeColor="text1"/>
          <w:shd w:val="clear" w:color="auto" w:fill="FFFFFF"/>
        </w:rPr>
      </w:pPr>
      <w:r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>Zakres zamówienia obejmuje dostawy kruszyw w następujących ilościach:</w:t>
      </w:r>
    </w:p>
    <w:p w14:paraId="699FD29F" w14:textId="494E0AB1" w:rsidR="00FB63AE" w:rsidRPr="00D56412" w:rsidRDefault="00FB63AE" w:rsidP="00FB63AE">
      <w:pPr>
        <w:pStyle w:val="Akapitzlist"/>
        <w:tabs>
          <w:tab w:val="left" w:pos="709"/>
        </w:tabs>
        <w:spacing w:before="240" w:after="0"/>
        <w:jc w:val="both"/>
        <w:rPr>
          <w:rFonts w:asciiTheme="minorHAnsi" w:hAnsiTheme="minorHAnsi" w:cstheme="minorHAnsi"/>
          <w:color w:val="000000" w:themeColor="text1"/>
          <w:shd w:val="clear" w:color="auto" w:fill="FFFFFF"/>
        </w:rPr>
      </w:pPr>
      <w:r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- </w:t>
      </w:r>
      <w:proofErr w:type="spellStart"/>
      <w:r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>Niesort</w:t>
      </w:r>
      <w:proofErr w:type="spellEnd"/>
      <w:r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porfirowy 0-31,5 mm – </w:t>
      </w:r>
      <w:r w:rsidR="005445FB"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>925</w:t>
      </w:r>
      <w:r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t</w:t>
      </w:r>
    </w:p>
    <w:p w14:paraId="33601AD1" w14:textId="73B7E032" w:rsidR="00FB63AE" w:rsidRPr="00D56412" w:rsidRDefault="00FB63AE" w:rsidP="00FB63AE">
      <w:pPr>
        <w:pStyle w:val="Akapitzlist"/>
        <w:tabs>
          <w:tab w:val="left" w:pos="709"/>
        </w:tabs>
        <w:spacing w:before="240" w:after="0"/>
        <w:jc w:val="both"/>
        <w:rPr>
          <w:rFonts w:asciiTheme="minorHAnsi" w:hAnsiTheme="minorHAnsi" w:cstheme="minorHAnsi"/>
          <w:color w:val="000000" w:themeColor="text1"/>
          <w:shd w:val="clear" w:color="auto" w:fill="FFFFFF"/>
        </w:rPr>
      </w:pPr>
      <w:r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- </w:t>
      </w:r>
      <w:proofErr w:type="spellStart"/>
      <w:r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>Niesort</w:t>
      </w:r>
      <w:proofErr w:type="spellEnd"/>
      <w:r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porfirowy 0-63 mm – </w:t>
      </w:r>
      <w:r w:rsidR="00793B8A"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>1</w:t>
      </w:r>
      <w:r w:rsidR="005445FB"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>4</w:t>
      </w:r>
      <w:r w:rsidR="00793B8A"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>0</w:t>
      </w:r>
      <w:r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t</w:t>
      </w:r>
    </w:p>
    <w:p w14:paraId="5CA334A1" w14:textId="62AE1944" w:rsidR="00CC1E98" w:rsidRPr="00D56412" w:rsidRDefault="00CC1E98" w:rsidP="00FB63AE">
      <w:pPr>
        <w:pStyle w:val="Akapitzlist"/>
        <w:tabs>
          <w:tab w:val="left" w:pos="709"/>
        </w:tabs>
        <w:spacing w:before="240" w:after="0"/>
        <w:jc w:val="both"/>
        <w:rPr>
          <w:rFonts w:asciiTheme="minorHAnsi" w:hAnsiTheme="minorHAnsi" w:cstheme="minorHAnsi"/>
          <w:color w:val="000000" w:themeColor="text1"/>
          <w:shd w:val="clear" w:color="auto" w:fill="FFFFFF"/>
        </w:rPr>
      </w:pPr>
      <w:r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- Kliniec porfirowy 4-31,5 mm – </w:t>
      </w:r>
      <w:r w:rsidR="005445FB"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>75</w:t>
      </w:r>
      <w:r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t</w:t>
      </w:r>
    </w:p>
    <w:p w14:paraId="05221AEA" w14:textId="0F1E1417" w:rsidR="00CC1E98" w:rsidRPr="00D56412" w:rsidRDefault="00CC1E98" w:rsidP="00FB63AE">
      <w:pPr>
        <w:pStyle w:val="Akapitzlist"/>
        <w:tabs>
          <w:tab w:val="left" w:pos="709"/>
        </w:tabs>
        <w:spacing w:before="240" w:after="0"/>
        <w:jc w:val="both"/>
        <w:rPr>
          <w:rFonts w:asciiTheme="minorHAnsi" w:hAnsiTheme="minorHAnsi" w:cstheme="minorHAnsi"/>
          <w:color w:val="000000" w:themeColor="text1"/>
          <w:shd w:val="clear" w:color="auto" w:fill="FFFFFF"/>
        </w:rPr>
      </w:pPr>
      <w:r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- </w:t>
      </w:r>
      <w:r w:rsidR="00BA52C3"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>T</w:t>
      </w:r>
      <w:r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łuczeń </w:t>
      </w:r>
      <w:r w:rsidR="00BA52C3"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>kamienny</w:t>
      </w:r>
      <w:r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</w:t>
      </w:r>
      <w:r w:rsidR="00BB7F34"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>63,5</w:t>
      </w:r>
      <w:r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>-</w:t>
      </w:r>
      <w:r w:rsidR="00BB7F34"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>1</w:t>
      </w:r>
      <w:r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>3</w:t>
      </w:r>
      <w:r w:rsidR="00BB7F34"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>0</w:t>
      </w:r>
      <w:r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mm – </w:t>
      </w:r>
      <w:r w:rsidR="005445FB"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>9</w:t>
      </w:r>
      <w:r w:rsidR="00793B8A"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>0</w:t>
      </w:r>
      <w:r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t</w:t>
      </w:r>
    </w:p>
    <w:p w14:paraId="08F1A3D6" w14:textId="4244959B" w:rsidR="00FB63AE" w:rsidRPr="00D56412" w:rsidRDefault="00FB63AE" w:rsidP="00FB63AE">
      <w:pPr>
        <w:pStyle w:val="Akapitzlist"/>
        <w:tabs>
          <w:tab w:val="left" w:pos="709"/>
        </w:tabs>
        <w:spacing w:before="240" w:after="0"/>
        <w:jc w:val="both"/>
        <w:rPr>
          <w:rFonts w:asciiTheme="minorHAnsi" w:hAnsiTheme="minorHAnsi" w:cstheme="minorHAnsi"/>
          <w:color w:val="000000" w:themeColor="text1"/>
          <w:shd w:val="clear" w:color="auto" w:fill="FFFFFF"/>
        </w:rPr>
      </w:pPr>
      <w:r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>Ilości kruszyw określone w pkt 1 stanowią ilości szacunkowe.</w:t>
      </w:r>
    </w:p>
    <w:p w14:paraId="39270F66" w14:textId="5BC8A063" w:rsidR="00FB63AE" w:rsidRPr="00D56412" w:rsidRDefault="00FB63AE" w:rsidP="00FB63AE">
      <w:pPr>
        <w:pStyle w:val="Akapitzlist"/>
        <w:numPr>
          <w:ilvl w:val="0"/>
          <w:numId w:val="8"/>
        </w:numPr>
        <w:tabs>
          <w:tab w:val="left" w:pos="709"/>
        </w:tabs>
        <w:spacing w:before="240" w:after="0"/>
        <w:jc w:val="both"/>
        <w:rPr>
          <w:rFonts w:asciiTheme="minorHAnsi" w:hAnsiTheme="minorHAnsi" w:cstheme="minorHAnsi"/>
          <w:color w:val="000000" w:themeColor="text1"/>
          <w:shd w:val="clear" w:color="auto" w:fill="FFFFFF"/>
        </w:rPr>
      </w:pPr>
      <w:r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Zamawiający nie gwarantuje realizacji dostaw kruszyw w ilościach, o których mowa </w:t>
      </w:r>
    </w:p>
    <w:p w14:paraId="2A86A0E9" w14:textId="22047F0A" w:rsidR="00FB63AE" w:rsidRPr="00D56412" w:rsidRDefault="00FB63AE" w:rsidP="00FB63AE">
      <w:pPr>
        <w:pStyle w:val="Akapitzlist"/>
        <w:tabs>
          <w:tab w:val="left" w:pos="709"/>
        </w:tabs>
        <w:spacing w:after="0"/>
        <w:jc w:val="both"/>
        <w:rPr>
          <w:rFonts w:asciiTheme="minorHAnsi" w:hAnsiTheme="minorHAnsi" w:cstheme="minorHAnsi"/>
          <w:color w:val="000000" w:themeColor="text1"/>
          <w:shd w:val="clear" w:color="auto" w:fill="FFFFFF"/>
        </w:rPr>
      </w:pPr>
      <w:r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w pkt. 1. Realizacja poszczególnych dostaw będzie uzależniona od bieżących potrzeb w zakresie utrzymania i bieżącej konserwacji dróg będących w zarządzie Gminy Wadowice. </w:t>
      </w:r>
    </w:p>
    <w:p w14:paraId="09D7D0DB" w14:textId="77777777" w:rsidR="00FB63AE" w:rsidRPr="00D56412" w:rsidRDefault="00FB63AE" w:rsidP="00FB63AE">
      <w:pPr>
        <w:pStyle w:val="Akapitzlist"/>
        <w:numPr>
          <w:ilvl w:val="0"/>
          <w:numId w:val="8"/>
        </w:numPr>
        <w:tabs>
          <w:tab w:val="left" w:pos="709"/>
        </w:tabs>
        <w:spacing w:before="240" w:after="0"/>
        <w:jc w:val="both"/>
        <w:rPr>
          <w:rFonts w:asciiTheme="minorHAnsi" w:hAnsiTheme="minorHAnsi" w:cstheme="minorHAnsi"/>
          <w:color w:val="000000" w:themeColor="text1"/>
          <w:shd w:val="clear" w:color="auto" w:fill="FFFFFF"/>
        </w:rPr>
      </w:pPr>
      <w:r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Cena oferty winna obejmować cenę kruszywa wraz z transportem (załadunek oraz rozładunek w miejscu przeznaczenia) we wskazane przez Zamawiającego dowolne miejsca Gminy Wadowice, samochodami o ładowności dostosowanej do przewozu: </w:t>
      </w:r>
    </w:p>
    <w:p w14:paraId="37741C9A" w14:textId="45D88212" w:rsidR="00FB63AE" w:rsidRPr="00D56412" w:rsidRDefault="00FB63AE" w:rsidP="0087281D">
      <w:pPr>
        <w:pStyle w:val="Akapitzlist"/>
        <w:tabs>
          <w:tab w:val="left" w:pos="709"/>
        </w:tabs>
        <w:spacing w:after="0"/>
        <w:jc w:val="both"/>
        <w:rPr>
          <w:rFonts w:asciiTheme="minorHAnsi" w:hAnsiTheme="minorHAnsi" w:cstheme="minorHAnsi"/>
          <w:color w:val="000000" w:themeColor="text1"/>
          <w:shd w:val="clear" w:color="auto" w:fill="FFFFFF"/>
        </w:rPr>
      </w:pPr>
      <w:r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>- 13 t w ilości szacunkowej do 70% transportu kruszyw przewidzianego w zamówieniu</w:t>
      </w:r>
    </w:p>
    <w:p w14:paraId="7C7A1EE0" w14:textId="77008654" w:rsidR="00FB63AE" w:rsidRPr="00D56412" w:rsidRDefault="00FB63AE" w:rsidP="0087281D">
      <w:pPr>
        <w:pStyle w:val="Akapitzlist"/>
        <w:tabs>
          <w:tab w:val="left" w:pos="709"/>
        </w:tabs>
        <w:spacing w:after="0"/>
        <w:jc w:val="both"/>
        <w:rPr>
          <w:rFonts w:asciiTheme="minorHAnsi" w:hAnsiTheme="minorHAnsi" w:cstheme="minorHAnsi"/>
          <w:color w:val="000000" w:themeColor="text1"/>
          <w:shd w:val="clear" w:color="auto" w:fill="FFFFFF"/>
        </w:rPr>
      </w:pPr>
      <w:r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>- 7 t dla ilości szacunkowej do 30% transportu kruszyw przewidzianego w zamówieniu</w:t>
      </w:r>
    </w:p>
    <w:p w14:paraId="6A2E3C8C" w14:textId="0B46E3C4" w:rsidR="004A5D72" w:rsidRPr="00D56412" w:rsidRDefault="004A5D72" w:rsidP="004A5D72">
      <w:pPr>
        <w:pStyle w:val="Akapitzlist"/>
        <w:tabs>
          <w:tab w:val="left" w:pos="709"/>
        </w:tabs>
        <w:spacing w:after="0"/>
        <w:ind w:hanging="436"/>
        <w:jc w:val="both"/>
        <w:rPr>
          <w:rFonts w:asciiTheme="minorHAnsi" w:hAnsiTheme="minorHAnsi" w:cstheme="minorHAnsi"/>
          <w:color w:val="000000" w:themeColor="text1"/>
          <w:shd w:val="clear" w:color="auto" w:fill="FFFFFF"/>
        </w:rPr>
      </w:pPr>
      <w:r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>4. Zamawiający będzie zlecać Wykonawcy wykonanie zlecenia jednostkowego, w którym określone zostanie miejsce dostawy i przeznaczenie kruszywa, jego ilość oraz termin wykonania danego zlecenia jednostkowego. Przy czym termin przewidziany na realizację zlecenia każdorazowo (dla każdego zlecenia osobno) będzie ustalany przez Zamawiającego z uwzględnieniem ilości partii rozsyłanego kruszywa i wynosić będzie od 7 do 14 dni od daty przekazania Wykonawcy zlecenia do realizacji.</w:t>
      </w:r>
    </w:p>
    <w:p w14:paraId="73FF7CE5" w14:textId="77777777" w:rsidR="00FB63AE" w:rsidRPr="00D56412" w:rsidRDefault="00FB63AE" w:rsidP="004A5D72">
      <w:pPr>
        <w:pStyle w:val="Akapitzlist"/>
        <w:numPr>
          <w:ilvl w:val="0"/>
          <w:numId w:val="25"/>
        </w:numPr>
        <w:tabs>
          <w:tab w:val="left" w:pos="709"/>
        </w:tabs>
        <w:spacing w:before="240" w:after="0"/>
        <w:jc w:val="both"/>
        <w:rPr>
          <w:rFonts w:asciiTheme="minorHAnsi" w:hAnsiTheme="minorHAnsi" w:cstheme="minorHAnsi"/>
          <w:color w:val="000000" w:themeColor="text1"/>
          <w:shd w:val="clear" w:color="auto" w:fill="FFFFFF"/>
        </w:rPr>
      </w:pPr>
      <w:r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>Wymagania, jakie musi spełniać dostarczone kruszywo:</w:t>
      </w:r>
    </w:p>
    <w:p w14:paraId="2B675168" w14:textId="6DD44E23" w:rsidR="00FB63AE" w:rsidRPr="00D56412" w:rsidRDefault="00FB63AE" w:rsidP="00FB63AE">
      <w:pPr>
        <w:pStyle w:val="Akapitzlist"/>
        <w:tabs>
          <w:tab w:val="left" w:pos="709"/>
        </w:tabs>
        <w:spacing w:before="240" w:after="0"/>
        <w:jc w:val="both"/>
        <w:rPr>
          <w:rFonts w:asciiTheme="minorHAnsi" w:hAnsiTheme="minorHAnsi" w:cstheme="minorHAnsi"/>
          <w:color w:val="000000" w:themeColor="text1"/>
          <w:shd w:val="clear" w:color="auto" w:fill="FFFFFF"/>
        </w:rPr>
      </w:pPr>
      <w:r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lastRenderedPageBreak/>
        <w:t>- Kruszywo przeznaczone do budowy podbudowy i nawierzchni drogowych dla dróg o ruchu średnim i lekkośrednim;</w:t>
      </w:r>
    </w:p>
    <w:p w14:paraId="35AAD222" w14:textId="4FDEBD77" w:rsidR="00FB63AE" w:rsidRPr="00D56412" w:rsidRDefault="00FB63AE" w:rsidP="00FB63AE">
      <w:pPr>
        <w:pStyle w:val="Akapitzlist"/>
        <w:tabs>
          <w:tab w:val="left" w:pos="709"/>
        </w:tabs>
        <w:spacing w:before="240" w:after="0"/>
        <w:jc w:val="both"/>
        <w:rPr>
          <w:rFonts w:asciiTheme="minorHAnsi" w:hAnsiTheme="minorHAnsi" w:cstheme="minorHAnsi"/>
          <w:color w:val="000000" w:themeColor="text1"/>
          <w:shd w:val="clear" w:color="auto" w:fill="FFFFFF"/>
        </w:rPr>
      </w:pPr>
      <w:r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>- Klasa kruszywa co najmniej II, jakość 2;</w:t>
      </w:r>
    </w:p>
    <w:p w14:paraId="754C2389" w14:textId="313AF271" w:rsidR="00FB63AE" w:rsidRPr="00D56412" w:rsidRDefault="00FB63AE" w:rsidP="00FB63AE">
      <w:pPr>
        <w:pStyle w:val="Akapitzlist"/>
        <w:tabs>
          <w:tab w:val="left" w:pos="709"/>
        </w:tabs>
        <w:spacing w:before="240" w:after="0"/>
        <w:jc w:val="both"/>
        <w:rPr>
          <w:rFonts w:asciiTheme="minorHAnsi" w:hAnsiTheme="minorHAnsi" w:cstheme="minorHAnsi"/>
          <w:color w:val="000000" w:themeColor="text1"/>
          <w:shd w:val="clear" w:color="auto" w:fill="FFFFFF"/>
        </w:rPr>
      </w:pPr>
      <w:r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- Odporność na ścieranie – wskaźnik mikro – </w:t>
      </w:r>
      <w:proofErr w:type="spellStart"/>
      <w:r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>Devala</w:t>
      </w:r>
      <w:proofErr w:type="spellEnd"/>
      <w:r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nie większy niż MDE20;</w:t>
      </w:r>
    </w:p>
    <w:p w14:paraId="04FC4006" w14:textId="168F3573" w:rsidR="00FB63AE" w:rsidRPr="00D56412" w:rsidRDefault="00FB63AE" w:rsidP="00FB63AE">
      <w:pPr>
        <w:pStyle w:val="Akapitzlist"/>
        <w:tabs>
          <w:tab w:val="left" w:pos="709"/>
        </w:tabs>
        <w:spacing w:before="240" w:after="0"/>
        <w:jc w:val="both"/>
        <w:rPr>
          <w:rFonts w:asciiTheme="minorHAnsi" w:hAnsiTheme="minorHAnsi" w:cstheme="minorHAnsi"/>
          <w:color w:val="000000" w:themeColor="text1"/>
          <w:shd w:val="clear" w:color="auto" w:fill="FFFFFF"/>
        </w:rPr>
      </w:pPr>
      <w:r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>- Zgodność z Polską Normą PN-EN-13043;2004 (Kruszywa do mieszanek bitumicznych i powierzchniowych utrwaleń na drogach, lotniskach, i innych powierzchniach przeznaczonych do ruchu) potwierdzone krajową deklaracją zgodności z Polską Normą;</w:t>
      </w:r>
    </w:p>
    <w:p w14:paraId="4586E530" w14:textId="3494DD4A" w:rsidR="00634100" w:rsidRPr="00D56412" w:rsidRDefault="00A50E34" w:rsidP="004A5D72">
      <w:pPr>
        <w:pStyle w:val="Akapitzlist"/>
        <w:numPr>
          <w:ilvl w:val="0"/>
          <w:numId w:val="25"/>
        </w:numPr>
        <w:tabs>
          <w:tab w:val="left" w:pos="709"/>
        </w:tabs>
        <w:spacing w:before="240" w:after="0"/>
        <w:ind w:left="709" w:hanging="283"/>
        <w:jc w:val="both"/>
        <w:rPr>
          <w:rFonts w:asciiTheme="minorHAnsi" w:hAnsiTheme="minorHAnsi" w:cstheme="minorHAnsi"/>
          <w:color w:val="000000" w:themeColor="text1"/>
        </w:rPr>
      </w:pPr>
      <w:r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>Informacja na temat wymogów zatrudniania przez wykonawców lub podwykonawców  pracowników zatrudnionych na podstawie stosunku pracy w rozumieniu przepisów ustawy z dnia 26 czerwca 1974 roku - Kodeks pracy (</w:t>
      </w:r>
      <w:proofErr w:type="spellStart"/>
      <w:r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>t.j</w:t>
      </w:r>
      <w:proofErr w:type="spellEnd"/>
      <w:r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>. Dz. U. z 202</w:t>
      </w:r>
      <w:r w:rsidR="000777FF"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>3</w:t>
      </w:r>
      <w:r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roku, poz. 1</w:t>
      </w:r>
      <w:r w:rsidR="000777FF"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>465</w:t>
      </w:r>
      <w:r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>)</w:t>
      </w:r>
      <w:r w:rsidR="005D72A9"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</w:t>
      </w:r>
      <w:r w:rsidRPr="00D56412">
        <w:rPr>
          <w:rFonts w:asciiTheme="minorHAnsi" w:hAnsiTheme="minorHAnsi" w:cstheme="minorHAnsi"/>
          <w:color w:val="000000" w:themeColor="text1"/>
          <w:shd w:val="clear" w:color="auto" w:fill="FFFFFF"/>
        </w:rPr>
        <w:t>- zgodnie z art. 95 ustawy.</w:t>
      </w:r>
    </w:p>
    <w:p w14:paraId="63133DC6" w14:textId="77777777" w:rsidR="00DC4B53" w:rsidRPr="00D56412" w:rsidRDefault="00DC4B53" w:rsidP="00534382">
      <w:pPr>
        <w:pStyle w:val="Akapitzlist"/>
        <w:numPr>
          <w:ilvl w:val="0"/>
          <w:numId w:val="7"/>
        </w:numPr>
        <w:spacing w:before="120"/>
        <w:ind w:left="426" w:hanging="426"/>
        <w:jc w:val="both"/>
        <w:rPr>
          <w:rFonts w:asciiTheme="minorHAnsi" w:hAnsiTheme="minorHAnsi" w:cstheme="minorHAnsi"/>
          <w:b/>
        </w:rPr>
      </w:pPr>
      <w:r w:rsidRPr="00D56412">
        <w:rPr>
          <w:rFonts w:asciiTheme="minorHAnsi" w:hAnsiTheme="minorHAnsi" w:cstheme="minorHAnsi"/>
          <w:b/>
        </w:rPr>
        <w:t>Klasyfikacja przedmiotu zamówienia według wspólnego słownika zamówień</w:t>
      </w:r>
      <w:r w:rsidR="00001177" w:rsidRPr="00D56412">
        <w:rPr>
          <w:rFonts w:asciiTheme="minorHAnsi" w:hAnsiTheme="minorHAnsi" w:cstheme="minorHAnsi"/>
          <w:b/>
        </w:rPr>
        <w:t xml:space="preserve"> (CPV</w:t>
      </w:r>
      <w:r w:rsidRPr="00D56412">
        <w:rPr>
          <w:rFonts w:asciiTheme="minorHAnsi" w:hAnsiTheme="minorHAnsi" w:cstheme="minorHAnsi"/>
          <w:b/>
        </w:rPr>
        <w:t>)</w:t>
      </w:r>
    </w:p>
    <w:p w14:paraId="7435BEE0" w14:textId="118339BF" w:rsidR="00AD0FE6" w:rsidRPr="00D56412" w:rsidRDefault="003A0674" w:rsidP="00534382">
      <w:pPr>
        <w:spacing w:after="0"/>
        <w:ind w:left="426"/>
        <w:jc w:val="both"/>
        <w:rPr>
          <w:rStyle w:val="Wyrnienieintensywne"/>
          <w:rFonts w:asciiTheme="minorHAnsi" w:hAnsiTheme="minorHAnsi" w:cstheme="minorHAnsi"/>
          <w:b w:val="0"/>
          <w:color w:val="auto"/>
        </w:rPr>
      </w:pPr>
      <w:r w:rsidRPr="00D56412">
        <w:rPr>
          <w:rFonts w:asciiTheme="minorHAnsi" w:hAnsiTheme="minorHAnsi" w:cstheme="minorHAnsi"/>
          <w:b/>
        </w:rPr>
        <w:t xml:space="preserve">Nr CPV: </w:t>
      </w:r>
      <w:r w:rsidR="005229FF" w:rsidRPr="00D56412">
        <w:rPr>
          <w:rStyle w:val="Wyrnienieintensywne"/>
          <w:rFonts w:asciiTheme="minorHAnsi" w:hAnsiTheme="minorHAnsi" w:cstheme="minorHAnsi"/>
          <w:b w:val="0"/>
          <w:color w:val="auto"/>
        </w:rPr>
        <w:t>14.21.22.00-2 Kruszywo</w:t>
      </w:r>
    </w:p>
    <w:p w14:paraId="724B089C" w14:textId="425523E9" w:rsidR="0012309F" w:rsidRPr="00D56412" w:rsidRDefault="0012309F" w:rsidP="00534382">
      <w:pPr>
        <w:spacing w:after="0"/>
        <w:ind w:left="426"/>
        <w:jc w:val="both"/>
        <w:rPr>
          <w:rFonts w:asciiTheme="minorHAnsi" w:hAnsiTheme="minorHAnsi" w:cstheme="minorHAnsi"/>
          <w:bCs/>
          <w:i/>
          <w:iCs/>
        </w:rPr>
      </w:pPr>
      <w:r w:rsidRPr="00D56412">
        <w:rPr>
          <w:rFonts w:asciiTheme="minorHAnsi" w:hAnsiTheme="minorHAnsi" w:cstheme="minorHAnsi"/>
          <w:b/>
        </w:rPr>
        <w:tab/>
        <w:t xml:space="preserve">      </w:t>
      </w:r>
      <w:r w:rsidRPr="00D56412">
        <w:rPr>
          <w:rFonts w:asciiTheme="minorHAnsi" w:hAnsiTheme="minorHAnsi" w:cstheme="minorHAnsi"/>
          <w:bCs/>
          <w:i/>
          <w:iCs/>
        </w:rPr>
        <w:t>60.10.00.00-9 Usługi w zakresie transportu drogowego</w:t>
      </w:r>
    </w:p>
    <w:p w14:paraId="4CE8916F" w14:textId="77777777" w:rsidR="004E4A47" w:rsidRPr="00D56412" w:rsidRDefault="00634100" w:rsidP="00534382">
      <w:pPr>
        <w:pStyle w:val="Akapitzlist"/>
        <w:numPr>
          <w:ilvl w:val="0"/>
          <w:numId w:val="7"/>
        </w:numPr>
        <w:spacing w:before="240" w:after="240"/>
        <w:ind w:left="426" w:hanging="426"/>
        <w:jc w:val="both"/>
        <w:rPr>
          <w:rStyle w:val="Domylnaczcionkaakapitu1"/>
          <w:rFonts w:asciiTheme="minorHAnsi" w:hAnsiTheme="minorHAnsi" w:cstheme="minorHAnsi"/>
          <w:b/>
        </w:rPr>
      </w:pPr>
      <w:r w:rsidRPr="00D56412">
        <w:rPr>
          <w:rStyle w:val="Domylnaczcionkaakapitu1"/>
          <w:rFonts w:asciiTheme="minorHAnsi" w:hAnsiTheme="minorHAnsi" w:cstheme="minorHAnsi"/>
          <w:b/>
        </w:rPr>
        <w:t>Termin realizacji zamówienia</w:t>
      </w:r>
    </w:p>
    <w:p w14:paraId="1120251F" w14:textId="77777777" w:rsidR="004E4A47" w:rsidRPr="00D56412" w:rsidRDefault="004E4A47" w:rsidP="00534382">
      <w:pPr>
        <w:pStyle w:val="Akapitzlist"/>
        <w:suppressAutoHyphens w:val="0"/>
        <w:spacing w:after="0"/>
        <w:ind w:hanging="294"/>
        <w:contextualSpacing/>
        <w:jc w:val="both"/>
        <w:textAlignment w:val="auto"/>
        <w:rPr>
          <w:rFonts w:asciiTheme="minorHAnsi" w:eastAsia="Times New Roman" w:hAnsiTheme="minorHAnsi" w:cstheme="minorHAnsi"/>
          <w:kern w:val="0"/>
          <w:shd w:val="clear" w:color="auto" w:fill="FFFFFF"/>
          <w:lang w:eastAsia="pl-PL"/>
        </w:rPr>
      </w:pPr>
      <w:r w:rsidRPr="00D56412">
        <w:rPr>
          <w:rFonts w:asciiTheme="minorHAnsi" w:eastAsia="Times New Roman" w:hAnsiTheme="minorHAnsi" w:cstheme="minorHAnsi"/>
          <w:i/>
          <w:kern w:val="0"/>
          <w:shd w:val="clear" w:color="auto" w:fill="FFFFFF"/>
          <w:lang w:eastAsia="pl-PL"/>
        </w:rPr>
        <w:t>Rozpoczęcie</w:t>
      </w:r>
      <w:r w:rsidR="000E5B74" w:rsidRPr="00D56412">
        <w:rPr>
          <w:rFonts w:asciiTheme="minorHAnsi" w:eastAsia="Times New Roman" w:hAnsiTheme="minorHAnsi" w:cstheme="minorHAnsi"/>
          <w:kern w:val="0"/>
          <w:shd w:val="clear" w:color="auto" w:fill="FFFFFF"/>
          <w:lang w:eastAsia="pl-PL"/>
        </w:rPr>
        <w:t xml:space="preserve"> </w:t>
      </w:r>
      <w:r w:rsidR="00977085" w:rsidRPr="00D56412">
        <w:rPr>
          <w:rFonts w:asciiTheme="minorHAnsi" w:eastAsia="Times New Roman" w:hAnsiTheme="minorHAnsi" w:cstheme="minorHAnsi"/>
          <w:kern w:val="0"/>
          <w:shd w:val="clear" w:color="auto" w:fill="FFFFFF"/>
          <w:lang w:eastAsia="pl-PL"/>
        </w:rPr>
        <w:t xml:space="preserve"> </w:t>
      </w:r>
      <w:r w:rsidR="009B16AA" w:rsidRPr="00D56412">
        <w:rPr>
          <w:rFonts w:asciiTheme="minorHAnsi" w:eastAsia="Times New Roman" w:hAnsiTheme="minorHAnsi" w:cstheme="minorHAnsi"/>
          <w:i/>
          <w:kern w:val="0"/>
          <w:shd w:val="clear" w:color="auto" w:fill="FFFFFF"/>
          <w:lang w:eastAsia="pl-PL"/>
        </w:rPr>
        <w:t>–</w:t>
      </w:r>
      <w:r w:rsidR="004A1CBB" w:rsidRPr="00D56412">
        <w:rPr>
          <w:rFonts w:asciiTheme="minorHAnsi" w:eastAsia="Times New Roman" w:hAnsiTheme="minorHAnsi" w:cstheme="minorHAnsi"/>
          <w:kern w:val="0"/>
          <w:shd w:val="clear" w:color="auto" w:fill="FFFFFF"/>
          <w:lang w:eastAsia="pl-PL"/>
        </w:rPr>
        <w:t xml:space="preserve"> </w:t>
      </w:r>
      <w:r w:rsidR="00977085" w:rsidRPr="00D56412">
        <w:rPr>
          <w:rFonts w:asciiTheme="minorHAnsi" w:eastAsia="Times New Roman" w:hAnsiTheme="minorHAnsi" w:cstheme="minorHAnsi"/>
          <w:kern w:val="0"/>
          <w:shd w:val="clear" w:color="auto" w:fill="FFFFFF"/>
          <w:lang w:eastAsia="pl-PL"/>
        </w:rPr>
        <w:t xml:space="preserve"> </w:t>
      </w:r>
      <w:r w:rsidRPr="00D56412">
        <w:rPr>
          <w:rFonts w:asciiTheme="minorHAnsi" w:eastAsia="Times New Roman" w:hAnsiTheme="minorHAnsi" w:cstheme="minorHAnsi"/>
          <w:kern w:val="0"/>
          <w:shd w:val="clear" w:color="auto" w:fill="FFFFFF"/>
          <w:lang w:eastAsia="pl-PL"/>
        </w:rPr>
        <w:t xml:space="preserve">od daty podpisania umowy </w:t>
      </w:r>
    </w:p>
    <w:p w14:paraId="193CC8EA" w14:textId="6E2235CE" w:rsidR="00FF6BC5" w:rsidRPr="00D56412" w:rsidRDefault="004E4A47" w:rsidP="008C3645">
      <w:pPr>
        <w:pStyle w:val="Akapitzlist"/>
        <w:suppressAutoHyphens w:val="0"/>
        <w:spacing w:after="0"/>
        <w:ind w:left="1918" w:hanging="1492"/>
        <w:contextualSpacing/>
        <w:jc w:val="both"/>
        <w:textAlignment w:val="auto"/>
        <w:rPr>
          <w:rFonts w:asciiTheme="minorHAnsi" w:hAnsiTheme="minorHAnsi" w:cstheme="minorHAnsi"/>
          <w:b/>
          <w:bCs/>
        </w:rPr>
      </w:pPr>
      <w:r w:rsidRPr="00D56412">
        <w:rPr>
          <w:rFonts w:asciiTheme="minorHAnsi" w:eastAsia="Times New Roman" w:hAnsiTheme="minorHAnsi" w:cstheme="minorHAnsi"/>
          <w:i/>
          <w:kern w:val="0"/>
          <w:shd w:val="clear" w:color="auto" w:fill="FFFFFF"/>
          <w:lang w:eastAsia="pl-PL"/>
        </w:rPr>
        <w:t>Zakończenie</w:t>
      </w:r>
      <w:r w:rsidR="000E5B74" w:rsidRPr="00D56412">
        <w:rPr>
          <w:rFonts w:asciiTheme="minorHAnsi" w:eastAsia="Times New Roman" w:hAnsiTheme="minorHAnsi" w:cstheme="minorHAnsi"/>
          <w:kern w:val="0"/>
          <w:shd w:val="clear" w:color="auto" w:fill="FFFFFF"/>
          <w:lang w:eastAsia="pl-PL"/>
        </w:rPr>
        <w:t xml:space="preserve"> </w:t>
      </w:r>
      <w:r w:rsidR="00977085" w:rsidRPr="00D56412">
        <w:rPr>
          <w:rFonts w:asciiTheme="minorHAnsi" w:eastAsia="Times New Roman" w:hAnsiTheme="minorHAnsi" w:cstheme="minorHAnsi"/>
          <w:kern w:val="0"/>
          <w:shd w:val="clear" w:color="auto" w:fill="FFFFFF"/>
          <w:lang w:eastAsia="pl-PL"/>
        </w:rPr>
        <w:t xml:space="preserve"> </w:t>
      </w:r>
      <w:r w:rsidRPr="00D56412">
        <w:rPr>
          <w:rFonts w:asciiTheme="minorHAnsi" w:eastAsia="Times New Roman" w:hAnsiTheme="minorHAnsi" w:cstheme="minorHAnsi"/>
          <w:kern w:val="0"/>
          <w:shd w:val="clear" w:color="auto" w:fill="FFFFFF"/>
          <w:lang w:eastAsia="pl-PL"/>
        </w:rPr>
        <w:t>–</w:t>
      </w:r>
      <w:r w:rsidR="00977085" w:rsidRPr="00D56412">
        <w:rPr>
          <w:rFonts w:asciiTheme="minorHAnsi" w:eastAsia="Times New Roman" w:hAnsiTheme="minorHAnsi" w:cstheme="minorHAnsi"/>
          <w:kern w:val="0"/>
          <w:shd w:val="clear" w:color="auto" w:fill="FFFFFF"/>
          <w:lang w:eastAsia="pl-PL"/>
        </w:rPr>
        <w:t xml:space="preserve"> </w:t>
      </w:r>
      <w:r w:rsidRPr="00D56412">
        <w:rPr>
          <w:rFonts w:asciiTheme="minorHAnsi" w:eastAsia="Times New Roman" w:hAnsiTheme="minorHAnsi" w:cstheme="minorHAnsi"/>
          <w:kern w:val="0"/>
          <w:shd w:val="clear" w:color="auto" w:fill="FFFFFF"/>
          <w:lang w:eastAsia="pl-PL"/>
        </w:rPr>
        <w:t xml:space="preserve"> </w:t>
      </w:r>
      <w:r w:rsidR="005D72A9" w:rsidRPr="00D56412">
        <w:rPr>
          <w:rFonts w:asciiTheme="minorHAnsi" w:hAnsiTheme="minorHAnsi" w:cstheme="minorHAnsi"/>
          <w:b/>
          <w:bCs/>
        </w:rPr>
        <w:t xml:space="preserve">do </w:t>
      </w:r>
      <w:r w:rsidR="0045708F" w:rsidRPr="00D56412">
        <w:rPr>
          <w:rFonts w:asciiTheme="minorHAnsi" w:hAnsiTheme="minorHAnsi" w:cstheme="minorHAnsi"/>
          <w:b/>
          <w:bCs/>
        </w:rPr>
        <w:t>2</w:t>
      </w:r>
      <w:r w:rsidR="00BA52C3" w:rsidRPr="00D56412">
        <w:rPr>
          <w:rFonts w:asciiTheme="minorHAnsi" w:hAnsiTheme="minorHAnsi" w:cstheme="minorHAnsi"/>
          <w:b/>
          <w:bCs/>
        </w:rPr>
        <w:t>40</w:t>
      </w:r>
      <w:r w:rsidR="005D72A9" w:rsidRPr="00D56412">
        <w:rPr>
          <w:rFonts w:asciiTheme="minorHAnsi" w:hAnsiTheme="minorHAnsi" w:cstheme="minorHAnsi"/>
          <w:b/>
          <w:bCs/>
        </w:rPr>
        <w:t xml:space="preserve"> </w:t>
      </w:r>
      <w:r w:rsidR="0012309F" w:rsidRPr="00D56412">
        <w:rPr>
          <w:rFonts w:asciiTheme="minorHAnsi" w:hAnsiTheme="minorHAnsi" w:cstheme="minorHAnsi"/>
          <w:b/>
          <w:bCs/>
        </w:rPr>
        <w:t>dni</w:t>
      </w:r>
      <w:r w:rsidR="005D72A9" w:rsidRPr="00D56412">
        <w:rPr>
          <w:rFonts w:asciiTheme="minorHAnsi" w:hAnsiTheme="minorHAnsi" w:cstheme="minorHAnsi"/>
          <w:bCs/>
        </w:rPr>
        <w:t xml:space="preserve"> od daty podpisania umowy</w:t>
      </w:r>
      <w:r w:rsidR="00CB18BB" w:rsidRPr="00D56412">
        <w:rPr>
          <w:rFonts w:asciiTheme="minorHAnsi" w:hAnsiTheme="minorHAnsi" w:cstheme="minorHAnsi"/>
          <w:bCs/>
        </w:rPr>
        <w:t>.</w:t>
      </w:r>
    </w:p>
    <w:p w14:paraId="4BF48AC1" w14:textId="4A0C88E1" w:rsidR="00A50E34" w:rsidRPr="00D56412" w:rsidRDefault="00EB05B9" w:rsidP="00DE5C1F">
      <w:pPr>
        <w:pStyle w:val="Akapitzlist"/>
        <w:numPr>
          <w:ilvl w:val="0"/>
          <w:numId w:val="7"/>
        </w:numPr>
        <w:tabs>
          <w:tab w:val="left" w:pos="709"/>
        </w:tabs>
        <w:spacing w:before="240" w:after="240"/>
        <w:ind w:left="426" w:hanging="426"/>
        <w:jc w:val="both"/>
        <w:rPr>
          <w:rFonts w:asciiTheme="minorHAnsi" w:hAnsiTheme="minorHAnsi" w:cstheme="minorHAnsi"/>
          <w:b/>
        </w:rPr>
      </w:pPr>
      <w:r w:rsidRPr="00D56412">
        <w:rPr>
          <w:rFonts w:asciiTheme="minorHAnsi" w:hAnsiTheme="minorHAnsi" w:cstheme="minorHAnsi"/>
          <w:b/>
        </w:rPr>
        <w:t>Gwarancja</w:t>
      </w:r>
      <w:r w:rsidR="00DE4365" w:rsidRPr="00D56412">
        <w:rPr>
          <w:rFonts w:asciiTheme="minorHAnsi" w:hAnsiTheme="minorHAnsi" w:cstheme="minorHAnsi"/>
          <w:b/>
        </w:rPr>
        <w:t xml:space="preserve">: </w:t>
      </w:r>
      <w:r w:rsidR="00CB18BB" w:rsidRPr="00D56412">
        <w:rPr>
          <w:rFonts w:asciiTheme="minorHAnsi" w:hAnsiTheme="minorHAnsi" w:cstheme="minorHAnsi"/>
          <w:b/>
        </w:rPr>
        <w:t xml:space="preserve"> 12</w:t>
      </w:r>
      <w:r w:rsidR="00DE4365" w:rsidRPr="00D56412">
        <w:rPr>
          <w:rFonts w:asciiTheme="minorHAnsi" w:hAnsiTheme="minorHAnsi" w:cstheme="minorHAnsi"/>
        </w:rPr>
        <w:t xml:space="preserve"> </w:t>
      </w:r>
      <w:r w:rsidR="00CB18BB" w:rsidRPr="00D56412">
        <w:rPr>
          <w:rFonts w:asciiTheme="minorHAnsi" w:hAnsiTheme="minorHAnsi" w:cstheme="minorHAnsi"/>
        </w:rPr>
        <w:t>miesięcy</w:t>
      </w:r>
    </w:p>
    <w:p w14:paraId="02DE2844" w14:textId="77777777" w:rsidR="00A50E34" w:rsidRPr="00D56412" w:rsidRDefault="00A50E34" w:rsidP="00A50E34">
      <w:pPr>
        <w:rPr>
          <w:rFonts w:asciiTheme="minorHAnsi" w:hAnsiTheme="minorHAnsi" w:cstheme="minorHAnsi"/>
        </w:rPr>
      </w:pPr>
    </w:p>
    <w:sectPr w:rsidR="00A50E34" w:rsidRPr="00D56412" w:rsidSect="006E64A3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7ECB2" w14:textId="77777777" w:rsidR="00BE1A43" w:rsidRDefault="00BE1A43">
      <w:r>
        <w:separator/>
      </w:r>
    </w:p>
  </w:endnote>
  <w:endnote w:type="continuationSeparator" w:id="0">
    <w:p w14:paraId="38C8353A" w14:textId="77777777" w:rsidR="00BE1A43" w:rsidRDefault="00BE1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4DB5D" w14:textId="77777777" w:rsidR="000A6050" w:rsidRDefault="000A6050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A4166" w14:textId="77777777" w:rsidR="00FD1507" w:rsidRPr="0045519E" w:rsidRDefault="000A6050" w:rsidP="0045519E">
    <w:pPr>
      <w:pStyle w:val="Stopka1"/>
      <w:tabs>
        <w:tab w:val="left" w:pos="4099"/>
        <w:tab w:val="left" w:pos="4456"/>
      </w:tabs>
      <w:ind w:right="360"/>
      <w:jc w:val="right"/>
      <w:rPr>
        <w:rFonts w:ascii="Times New Roman" w:eastAsia="Arial Unicode MS" w:hAnsi="Times New Roman" w:cs="Verdana"/>
        <w:sz w:val="14"/>
        <w:szCs w:val="14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7C4DC22A" wp14:editId="4E1EC529">
              <wp:simplePos x="0" y="0"/>
              <wp:positionH relativeFrom="column">
                <wp:posOffset>457835</wp:posOffset>
              </wp:positionH>
              <wp:positionV relativeFrom="paragraph">
                <wp:posOffset>80645</wp:posOffset>
              </wp:positionV>
              <wp:extent cx="4951095" cy="146050"/>
              <wp:effectExtent l="0" t="0" r="1905" b="635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51095" cy="146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626FFD" w14:textId="77777777" w:rsidR="000A6050" w:rsidRPr="0045519E" w:rsidRDefault="000A6050" w:rsidP="00186CC9">
                          <w:pPr>
                            <w:jc w:val="center"/>
                            <w:rPr>
                              <w:rFonts w:ascii="Times New Roman" w:hAnsi="Times New Roman"/>
                              <w:i/>
                              <w:iCs/>
                              <w:sz w:val="16"/>
                              <w:szCs w:val="16"/>
                            </w:rPr>
                          </w:pPr>
                          <w:r w:rsidRPr="0045519E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GMINA WADOWICE – Plac Jana Pawła II 23, 34-100 WADOWICE</w:t>
                          </w:r>
                        </w:p>
                        <w:p w14:paraId="2B6EF0C3" w14:textId="77777777" w:rsidR="000A6050" w:rsidRDefault="000A6050" w:rsidP="00186CC9">
                          <w:pPr>
                            <w:jc w:val="center"/>
                          </w:pPr>
                          <w:r>
                            <w:rPr>
                              <w:rFonts w:ascii="Verdana" w:hAnsi="Verdana" w:cs="Verdana"/>
                              <w:i/>
                              <w:iCs/>
                              <w:sz w:val="14"/>
                              <w:szCs w:val="14"/>
                            </w:rPr>
                            <w:t>Wydział Gospodarki Komunalnej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4DC22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6.05pt;margin-top:6.35pt;width:389.85pt;height:11.5pt;z-index:-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" stroked="f">
              <v:textbox inset="0,0,0,0">
                <w:txbxContent>
                  <w:p w14:paraId="10626FFD" w14:textId="77777777" w:rsidR="000A6050" w:rsidRPr="0045519E" w:rsidRDefault="000A6050" w:rsidP="00186CC9">
                    <w:pPr>
                      <w:jc w:val="center"/>
                      <w:rPr>
                        <w:rFonts w:ascii="Times New Roman" w:hAnsi="Times New Roman"/>
                        <w:i/>
                        <w:iCs/>
                        <w:sz w:val="16"/>
                        <w:szCs w:val="16"/>
                      </w:rPr>
                    </w:pPr>
                    <w:r w:rsidRPr="0045519E">
                      <w:rPr>
                        <w:rFonts w:ascii="Times New Roman" w:hAnsi="Times New Roman"/>
                        <w:sz w:val="16"/>
                        <w:szCs w:val="16"/>
                      </w:rPr>
                      <w:t>GMINA WADOWICE – Plac Jana Pawła II 23, 34-100 WADOWICE</w:t>
                    </w:r>
                  </w:p>
                  <w:p w14:paraId="2B6EF0C3" w14:textId="77777777" w:rsidR="000A6050" w:rsidRDefault="000A6050" w:rsidP="00186CC9">
                    <w:pPr>
                      <w:jc w:val="center"/>
                    </w:pPr>
                    <w:r>
                      <w:rPr>
                        <w:rFonts w:ascii="Verdana" w:hAnsi="Verdana" w:cs="Verdana"/>
                        <w:i/>
                        <w:iCs/>
                        <w:sz w:val="14"/>
                        <w:szCs w:val="14"/>
                      </w:rPr>
                      <w:t>Wydział Gospodarki Komunalnej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4294967291" distB="4294967291" distL="114300" distR="114300" simplePos="0" relativeHeight="251658240" behindDoc="1" locked="0" layoutInCell="1" allowOverlap="1" wp14:anchorId="0D7E9222" wp14:editId="4BB8ECD4">
              <wp:simplePos x="0" y="0"/>
              <wp:positionH relativeFrom="column">
                <wp:posOffset>-113665</wp:posOffset>
              </wp:positionH>
              <wp:positionV relativeFrom="paragraph">
                <wp:posOffset>-43816</wp:posOffset>
              </wp:positionV>
              <wp:extent cx="6221095" cy="0"/>
              <wp:effectExtent l="0" t="0" r="27305" b="19050"/>
              <wp:wrapNone/>
              <wp:docPr id="3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1095" cy="0"/>
                      </a:xfrm>
                      <a:prstGeom prst="straightConnector1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4EF44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oliniowy 3" o:spid="_x0000_s1026" type="#_x0000_t32" style="position:absolute;margin-left:-8.95pt;margin-top:-3.45pt;width:489.85pt;height:0;z-index:-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" strokeweight=".26mm">
              <v:stroke joinstyle="miter"/>
            </v:shape>
          </w:pict>
        </mc:Fallback>
      </mc:AlternateContent>
    </w:r>
    <w:r>
      <w:rPr>
        <w:rStyle w:val="Numerstrony1"/>
        <w:rFonts w:eastAsia="Arial Unicode MS" w:cs="Verdana"/>
        <w:sz w:val="14"/>
        <w:szCs w:val="14"/>
      </w:rPr>
      <w:fldChar w:fldCharType="begin"/>
    </w:r>
    <w:r>
      <w:rPr>
        <w:rStyle w:val="Numerstrony1"/>
        <w:rFonts w:eastAsia="Arial Unicode MS" w:cs="Verdana"/>
        <w:sz w:val="14"/>
        <w:szCs w:val="14"/>
      </w:rPr>
      <w:instrText xml:space="preserve"> PAGE </w:instrText>
    </w:r>
    <w:r>
      <w:rPr>
        <w:rStyle w:val="Numerstrony1"/>
        <w:rFonts w:eastAsia="Arial Unicode MS" w:cs="Verdana"/>
        <w:sz w:val="14"/>
        <w:szCs w:val="14"/>
      </w:rPr>
      <w:fldChar w:fldCharType="separate"/>
    </w:r>
    <w:r w:rsidR="004D58DA">
      <w:rPr>
        <w:rStyle w:val="Numerstrony1"/>
        <w:rFonts w:eastAsia="Arial Unicode MS" w:cs="Verdana"/>
        <w:noProof/>
        <w:sz w:val="14"/>
        <w:szCs w:val="14"/>
      </w:rPr>
      <w:t>5</w:t>
    </w:r>
    <w:r>
      <w:rPr>
        <w:rStyle w:val="Numerstrony1"/>
        <w:rFonts w:eastAsia="Arial Unicode MS" w:cs="Verdana"/>
        <w:sz w:val="14"/>
        <w:szCs w:val="14"/>
      </w:rPr>
      <w:fldChar w:fldCharType="end"/>
    </w:r>
    <w:r w:rsidR="00FD1507">
      <w:rPr>
        <w:rStyle w:val="Numerstrony1"/>
        <w:rFonts w:eastAsia="Arial Unicode MS" w:cs="Verdana"/>
        <w:sz w:val="14"/>
        <w:szCs w:val="14"/>
      </w:rPr>
      <w:t xml:space="preserve"> </w:t>
    </w:r>
    <w:r>
      <w:rPr>
        <w:rStyle w:val="Numerstrony1"/>
        <w:rFonts w:ascii="Verdana" w:eastAsia="Arial Unicode MS" w:hAnsi="Verdana" w:cs="Verdana"/>
        <w:sz w:val="14"/>
        <w:szCs w:val="14"/>
      </w:rPr>
      <w:t>z</w:t>
    </w:r>
    <w:r w:rsidR="00FD1507">
      <w:rPr>
        <w:rStyle w:val="Numerstrony1"/>
        <w:rFonts w:ascii="Verdana" w:eastAsia="Arial Unicode MS" w:hAnsi="Verdana" w:cs="Verdana"/>
        <w:sz w:val="14"/>
        <w:szCs w:val="14"/>
      </w:rPr>
      <w:t xml:space="preserve"> </w:t>
    </w:r>
    <w:r>
      <w:rPr>
        <w:rStyle w:val="Numerstrony1"/>
        <w:rFonts w:eastAsia="Arial Unicode MS" w:cs="Verdana"/>
        <w:sz w:val="14"/>
        <w:szCs w:val="14"/>
      </w:rPr>
      <w:fldChar w:fldCharType="begin"/>
    </w:r>
    <w:r>
      <w:rPr>
        <w:rStyle w:val="Numerstrony1"/>
        <w:rFonts w:eastAsia="Arial Unicode MS" w:cs="Verdana"/>
        <w:sz w:val="14"/>
        <w:szCs w:val="14"/>
      </w:rPr>
      <w:instrText xml:space="preserve"> NUMPAGES \*Arabic </w:instrText>
    </w:r>
    <w:r>
      <w:rPr>
        <w:rStyle w:val="Numerstrony1"/>
        <w:rFonts w:eastAsia="Arial Unicode MS" w:cs="Verdana"/>
        <w:sz w:val="14"/>
        <w:szCs w:val="14"/>
      </w:rPr>
      <w:fldChar w:fldCharType="separate"/>
    </w:r>
    <w:r w:rsidR="004D58DA">
      <w:rPr>
        <w:rStyle w:val="Numerstrony1"/>
        <w:rFonts w:eastAsia="Arial Unicode MS" w:cs="Verdana"/>
        <w:noProof/>
        <w:sz w:val="14"/>
        <w:szCs w:val="14"/>
      </w:rPr>
      <w:t>5</w:t>
    </w:r>
    <w:r>
      <w:rPr>
        <w:rStyle w:val="Numerstrony1"/>
        <w:rFonts w:eastAsia="Arial Unicode MS" w:cs="Verdana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89646" w14:textId="77777777" w:rsidR="00BE1A43" w:rsidRDefault="00BE1A43">
      <w:r>
        <w:separator/>
      </w:r>
    </w:p>
  </w:footnote>
  <w:footnote w:type="continuationSeparator" w:id="0">
    <w:p w14:paraId="22C01EF3" w14:textId="77777777" w:rsidR="00BE1A43" w:rsidRDefault="00BE1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B0311" w14:textId="3EBF6DD4" w:rsidR="000A6050" w:rsidRPr="00167EFF" w:rsidRDefault="006E7F94" w:rsidP="00167EFF">
    <w:pPr>
      <w:spacing w:after="0"/>
      <w:jc w:val="center"/>
      <w:rPr>
        <w:rStyle w:val="Domylnaczcionkaakapitu1"/>
        <w:rFonts w:ascii="Arial" w:hAnsi="Arial" w:cs="Arial"/>
        <w:b/>
        <w:i/>
        <w:iCs/>
        <w:sz w:val="16"/>
        <w:szCs w:val="16"/>
      </w:rPr>
    </w:pPr>
    <w:r w:rsidRPr="00D82B75">
      <w:rPr>
        <w:rFonts w:ascii="Times New Roman" w:hAnsi="Times New Roman"/>
        <w:i/>
        <w:iCs/>
        <w:noProof/>
        <w:color w:val="000000" w:themeColor="text1"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87424" behindDoc="0" locked="0" layoutInCell="1" allowOverlap="1" wp14:anchorId="05C1C531" wp14:editId="75B6AE68">
              <wp:simplePos x="0" y="0"/>
              <wp:positionH relativeFrom="margin">
                <wp:align>center</wp:align>
              </wp:positionH>
              <wp:positionV relativeFrom="paragraph">
                <wp:posOffset>201930</wp:posOffset>
              </wp:positionV>
              <wp:extent cx="6176963" cy="28575"/>
              <wp:effectExtent l="0" t="0" r="14605" b="28575"/>
              <wp:wrapNone/>
              <wp:docPr id="4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76963" cy="2857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3C82C11" id="Łącznik prosty 4" o:spid="_x0000_s1026" style="position:absolute;z-index:2516874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5.9pt" to="486.4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" strokecolor="black [3040]">
              <w10:wrap anchorx="margin"/>
            </v:line>
          </w:pict>
        </mc:Fallback>
      </mc:AlternateContent>
    </w:r>
    <w:r w:rsidR="00FB63AE">
      <w:rPr>
        <w:rFonts w:ascii="Arial" w:hAnsi="Arial" w:cs="Arial"/>
        <w:b/>
        <w:i/>
        <w:iCs/>
        <w:sz w:val="16"/>
        <w:szCs w:val="16"/>
      </w:rPr>
      <w:t xml:space="preserve">Dostawy kruszyw na potrzeby Gminy Wadowice w </w:t>
    </w:r>
    <w:r w:rsidR="00167EFF">
      <w:rPr>
        <w:rFonts w:ascii="Arial" w:hAnsi="Arial" w:cs="Arial"/>
        <w:b/>
        <w:i/>
        <w:iCs/>
        <w:sz w:val="16"/>
        <w:szCs w:val="16"/>
      </w:rPr>
      <w:t>202</w:t>
    </w:r>
    <w:r w:rsidR="0045708F">
      <w:rPr>
        <w:rFonts w:ascii="Arial" w:hAnsi="Arial" w:cs="Arial"/>
        <w:b/>
        <w:i/>
        <w:iCs/>
        <w:sz w:val="16"/>
        <w:szCs w:val="16"/>
      </w:rPr>
      <w:t xml:space="preserve">5 </w:t>
    </w:r>
    <w:r w:rsidR="00167EFF">
      <w:rPr>
        <w:rFonts w:ascii="Arial" w:hAnsi="Arial" w:cs="Arial"/>
        <w:b/>
        <w:i/>
        <w:iCs/>
        <w:sz w:val="16"/>
        <w:szCs w:val="16"/>
      </w:rPr>
      <w:t>roku</w:t>
    </w:r>
    <w:r w:rsidR="00FB63AE">
      <w:rPr>
        <w:rFonts w:ascii="Arial" w:hAnsi="Arial" w:cs="Arial"/>
        <w:b/>
        <w:i/>
        <w:iCs/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1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3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/>
        <w:sz w:val="22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2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1">
      <w:start w:val="4"/>
      <w:numFmt w:val="lowerLetter"/>
      <w:suff w:val="nothing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00000005"/>
    <w:name w:val="WW8Num4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6"/>
    <w:multiLevelType w:val="multilevel"/>
    <w:tmpl w:val="00000006"/>
    <w:name w:val="WW8Num5"/>
    <w:lvl w:ilvl="0">
      <w:start w:val="6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 w:cs="Times New Roman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7"/>
    <w:multiLevelType w:val="multilevel"/>
    <w:tmpl w:val="00000007"/>
    <w:name w:val="WW8Num6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multilevel"/>
    <w:tmpl w:val="00000008"/>
    <w:name w:val="WW8Num7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Courier New" w:hAnsi="Courier New"/>
        <w:b w:val="0"/>
        <w:i/>
        <w:color w:val="0000FF"/>
        <w:sz w:val="22"/>
        <w:szCs w:val="22"/>
      </w:rPr>
    </w:lvl>
    <w:lvl w:ilvl="1">
      <w:start w:val="3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b w:val="0"/>
        <w:i/>
        <w:color w:val="0000FF"/>
        <w:sz w:val="22"/>
        <w:szCs w:val="22"/>
      </w:rPr>
    </w:lvl>
    <w:lvl w:ilvl="2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8" w15:restartNumberingAfterBreak="0">
    <w:nsid w:val="00000009"/>
    <w:multiLevelType w:val="multilevel"/>
    <w:tmpl w:val="972AA956"/>
    <w:name w:val="WW8Num8"/>
    <w:lvl w:ilvl="0">
      <w:start w:val="1"/>
      <w:numFmt w:val="lowerLetter"/>
      <w:lvlText w:val="%1)"/>
      <w:lvlJc w:val="left"/>
      <w:pPr>
        <w:tabs>
          <w:tab w:val="num" w:pos="1418"/>
        </w:tabs>
        <w:ind w:left="1418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1418"/>
        </w:tabs>
        <w:ind w:left="1418" w:firstLine="0"/>
      </w:pPr>
    </w:lvl>
    <w:lvl w:ilvl="2">
      <w:start w:val="1"/>
      <w:numFmt w:val="lowerRoman"/>
      <w:suff w:val="nothing"/>
      <w:lvlText w:val="%3."/>
      <w:lvlJc w:val="right"/>
      <w:pPr>
        <w:tabs>
          <w:tab w:val="num" w:pos="1418"/>
        </w:tabs>
        <w:ind w:left="1418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1418"/>
        </w:tabs>
        <w:ind w:left="1418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1418"/>
        </w:tabs>
        <w:ind w:left="1418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1418"/>
        </w:tabs>
        <w:ind w:left="1418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1418"/>
        </w:tabs>
        <w:ind w:left="1418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1418"/>
        </w:tabs>
        <w:ind w:left="1418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1418"/>
        </w:tabs>
        <w:ind w:left="1418" w:firstLine="0"/>
      </w:pPr>
    </w:lvl>
  </w:abstractNum>
  <w:abstractNum w:abstractNumId="9" w15:restartNumberingAfterBreak="0">
    <w:nsid w:val="0000000A"/>
    <w:multiLevelType w:val="multilevel"/>
    <w:tmpl w:val="0000000A"/>
    <w:name w:val="WW8Num9"/>
    <w:lvl w:ilvl="0">
      <w:start w:val="1"/>
      <w:numFmt w:val="decimal"/>
      <w:suff w:val="nothing"/>
      <w:lvlText w:val="%1)"/>
      <w:lvlJc w:val="left"/>
      <w:pPr>
        <w:tabs>
          <w:tab w:val="num" w:pos="1418"/>
        </w:tabs>
        <w:ind w:left="1418" w:firstLine="0"/>
      </w:pPr>
      <w:rPr>
        <w:rFonts w:ascii="Times New Roman" w:hAnsi="Times New Roman"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1418"/>
        </w:tabs>
        <w:ind w:left="1418" w:firstLine="0"/>
      </w:pPr>
      <w:rPr>
        <w:rFonts w:ascii="Times New Roman" w:hAnsi="Times New Roman"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1418"/>
        </w:tabs>
        <w:ind w:left="1418" w:firstLine="0"/>
      </w:pPr>
      <w:rPr>
        <w:rFonts w:ascii="Times New Roman" w:hAnsi="Times New Roman"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1418"/>
        </w:tabs>
        <w:ind w:left="1418" w:firstLine="0"/>
      </w:pPr>
      <w:rPr>
        <w:rFonts w:ascii="Times New Roman" w:hAnsi="Times New Roman"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1418"/>
        </w:tabs>
        <w:ind w:left="1418" w:firstLine="0"/>
      </w:pPr>
      <w:rPr>
        <w:rFonts w:ascii="Times New Roman" w:hAnsi="Times New Roman"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1418"/>
        </w:tabs>
        <w:ind w:left="1418" w:firstLine="0"/>
      </w:pPr>
      <w:rPr>
        <w:rFonts w:ascii="Times New Roman" w:hAnsi="Times New Roman"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1418"/>
        </w:tabs>
        <w:ind w:left="1418" w:firstLine="0"/>
      </w:pPr>
      <w:rPr>
        <w:rFonts w:ascii="Times New Roman" w:hAnsi="Times New Roman"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1418"/>
        </w:tabs>
        <w:ind w:left="1418" w:firstLine="0"/>
      </w:pPr>
      <w:rPr>
        <w:rFonts w:ascii="Times New Roman" w:hAnsi="Times New Roman"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1418"/>
        </w:tabs>
        <w:ind w:left="1418" w:firstLine="0"/>
      </w:pPr>
      <w:rPr>
        <w:rFonts w:ascii="Times New Roman" w:hAnsi="Times New Roman" w:cs="Times New Roman"/>
      </w:rPr>
    </w:lvl>
  </w:abstractNum>
  <w:abstractNum w:abstractNumId="10" w15:restartNumberingAfterBreak="0">
    <w:nsid w:val="0000000B"/>
    <w:multiLevelType w:val="multilevel"/>
    <w:tmpl w:val="0000000B"/>
    <w:name w:val="WW8Num10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0C"/>
    <w:multiLevelType w:val="multilevel"/>
    <w:tmpl w:val="A82E79C4"/>
    <w:name w:val="WW8Num11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i w:val="0"/>
        <w:sz w:val="18"/>
        <w:szCs w:val="18"/>
      </w:rPr>
    </w:lvl>
    <w:lvl w:ilvl="1">
      <w:start w:val="1"/>
      <w:numFmt w:val="decimal"/>
      <w:suff w:val="nothing"/>
      <w:lvlText w:val="%2."/>
      <w:lvlJc w:val="left"/>
      <w:pPr>
        <w:tabs>
          <w:tab w:val="num" w:pos="2552"/>
        </w:tabs>
        <w:ind w:left="2552" w:firstLine="0"/>
      </w:pPr>
      <w:rPr>
        <w:rFonts w:asciiTheme="minorHAnsi" w:hAnsiTheme="minorHAnsi" w:cstheme="minorHAnsi" w:hint="default"/>
        <w:b/>
      </w:rPr>
    </w:lvl>
    <w:lvl w:ilvl="2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2" w15:restartNumberingAfterBreak="0">
    <w:nsid w:val="0000000D"/>
    <w:multiLevelType w:val="multilevel"/>
    <w:tmpl w:val="0000000D"/>
    <w:name w:val="WW8Num12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4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ascii="Arial Narrow" w:hAnsi="Arial Narrow"/>
      </w:rPr>
    </w:lvl>
    <w:lvl w:ilvl="2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13" w15:restartNumberingAfterBreak="0">
    <w:nsid w:val="0000000E"/>
    <w:multiLevelType w:val="multilevel"/>
    <w:tmpl w:val="0000000E"/>
    <w:name w:val="WW8Num1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color w:val="000000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i w:val="0"/>
        <w:color w:val="000000"/>
        <w:sz w:val="20"/>
        <w:szCs w:val="20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4" w15:restartNumberingAfterBreak="0">
    <w:nsid w:val="0000000F"/>
    <w:multiLevelType w:val="multilevel"/>
    <w:tmpl w:val="0000000F"/>
    <w:name w:val="WW8Num14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/>
        <w:sz w:val="22"/>
        <w:szCs w:val="22"/>
      </w:rPr>
    </w:lvl>
    <w:lvl w:ilvl="1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b w:val="0"/>
        <w:i w:val="0"/>
        <w:color w:val="000000"/>
        <w:sz w:val="20"/>
        <w:szCs w:val="20"/>
      </w:r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5" w15:restartNumberingAfterBreak="0">
    <w:nsid w:val="00000010"/>
    <w:multiLevelType w:val="multilevel"/>
    <w:tmpl w:val="00000010"/>
    <w:name w:val="WW8Num1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/>
        <w:sz w:val="22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00000011"/>
    <w:multiLevelType w:val="multilevel"/>
    <w:tmpl w:val="00000011"/>
    <w:name w:val="WW8Num16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/>
        <w:sz w:val="22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00000012"/>
    <w:multiLevelType w:val="multilevel"/>
    <w:tmpl w:val="00000012"/>
    <w:name w:val="WW8Num17"/>
    <w:lvl w:ilvl="0">
      <w:start w:val="2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8" w15:restartNumberingAfterBreak="0">
    <w:nsid w:val="00000013"/>
    <w:multiLevelType w:val="multilevel"/>
    <w:tmpl w:val="00000013"/>
    <w:name w:val="WW8Num18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2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2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Courier New" w:hAnsi="Courier New"/>
        <w:b w:val="0"/>
        <w:i/>
        <w:color w:val="0000FF"/>
        <w:sz w:val="22"/>
        <w:szCs w:val="22"/>
      </w:r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00000019"/>
    <w:multiLevelType w:val="multilevel"/>
    <w:tmpl w:val="753AC4C0"/>
    <w:name w:val="WW8Num25"/>
    <w:lvl w:ilvl="0">
      <w:start w:val="8"/>
      <w:numFmt w:val="decimal"/>
      <w:suff w:val="nothing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suff w:val="nothing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  <w:kern w:val="24"/>
      </w:r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  <w:kern w:val="24"/>
      </w:r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5" w15:restartNumberingAfterBreak="0">
    <w:nsid w:val="0000001A"/>
    <w:multiLevelType w:val="multilevel"/>
    <w:tmpl w:val="0000001A"/>
    <w:name w:val="WW8Num26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2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7"/>
      <w:numFmt w:val="decimal"/>
      <w:suff w:val="nothing"/>
      <w:lvlText w:val="%1"/>
      <w:lvlJc w:val="left"/>
      <w:pPr>
        <w:tabs>
          <w:tab w:val="num" w:pos="0"/>
        </w:tabs>
        <w:ind w:left="0" w:firstLine="0"/>
      </w:pPr>
      <w:rPr>
        <w:color w:val="000000"/>
      </w:rPr>
    </w:lvl>
    <w:lvl w:ilvl="1">
      <w:start w:val="1"/>
      <w:numFmt w:val="decimal"/>
      <w:suff w:val="nothing"/>
      <w:lvlText w:val="%1.%2"/>
      <w:lvlJc w:val="left"/>
      <w:pPr>
        <w:tabs>
          <w:tab w:val="num" w:pos="0"/>
        </w:tabs>
        <w:ind w:left="0" w:firstLine="0"/>
      </w:pPr>
      <w:rPr>
        <w:color w:val="000000"/>
      </w:rPr>
    </w:lvl>
    <w:lvl w:ilvl="2">
      <w:start w:val="5"/>
      <w:numFmt w:val="decimal"/>
      <w:suff w:val="nothing"/>
      <w:lvlText w:val="%1.%2.%3"/>
      <w:lvlJc w:val="left"/>
      <w:pPr>
        <w:tabs>
          <w:tab w:val="num" w:pos="0"/>
        </w:tabs>
        <w:ind w:left="0" w:firstLine="0"/>
      </w:pPr>
      <w:rPr>
        <w:color w:val="000000"/>
      </w:r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  <w:ind w:left="0" w:firstLine="0"/>
      </w:pPr>
      <w:rPr>
        <w:color w:val="000000"/>
      </w:r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  <w:ind w:left="0" w:firstLine="0"/>
      </w:pPr>
      <w:rPr>
        <w:color w:val="000000"/>
      </w:r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  <w:ind w:left="0" w:firstLine="0"/>
      </w:pPr>
      <w:rPr>
        <w:color w:val="000000"/>
      </w:r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  <w:ind w:left="0" w:firstLine="0"/>
      </w:pPr>
      <w:rPr>
        <w:color w:val="000000"/>
      </w:r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  <w:ind w:left="0" w:firstLine="0"/>
      </w:pPr>
      <w:rPr>
        <w:color w:val="000000"/>
      </w:r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  <w:ind w:left="0" w:firstLine="0"/>
      </w:pPr>
      <w:rPr>
        <w:color w:val="000000"/>
      </w:rPr>
    </w:lvl>
  </w:abstractNum>
  <w:abstractNum w:abstractNumId="28" w15:restartNumberingAfterBreak="0">
    <w:nsid w:val="0000001D"/>
    <w:multiLevelType w:val="multilevel"/>
    <w:tmpl w:val="0000001D"/>
    <w:name w:val="WW8Num29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30" w15:restartNumberingAfterBreak="0">
    <w:nsid w:val="0000001F"/>
    <w:multiLevelType w:val="multilevel"/>
    <w:tmpl w:val="0000001F"/>
    <w:name w:val="WW8Num31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color w:val="000000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color w:val="000000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1" w15:restartNumberingAfterBreak="0">
    <w:nsid w:val="00000020"/>
    <w:multiLevelType w:val="multilevel"/>
    <w:tmpl w:val="00000020"/>
    <w:name w:val="WW8Num3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5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Verdana" w:hAnsi="Verdana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3" w15:restartNumberingAfterBreak="0">
    <w:nsid w:val="00000022"/>
    <w:multiLevelType w:val="multilevel"/>
    <w:tmpl w:val="00000022"/>
    <w:name w:val="WW8Num34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4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/>
        <w:sz w:val="22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6"/>
      <w:numFmt w:val="decimal"/>
      <w:suff w:val="nothing"/>
      <w:lvlText w:val="%1."/>
      <w:lvlJc w:val="right"/>
      <w:pPr>
        <w:tabs>
          <w:tab w:val="num" w:pos="0"/>
        </w:tabs>
        <w:ind w:left="0" w:firstLine="0"/>
      </w:pPr>
      <w:rPr>
        <w:rFonts w:ascii="Arial Narrow" w:hAnsi="Arial Narrow" w:cs="Times New Roman"/>
        <w:b w:val="0"/>
        <w:bCs w:val="0"/>
        <w:i w:val="0"/>
        <w:iCs w:val="0"/>
        <w:sz w:val="22"/>
        <w:szCs w:val="22"/>
      </w:rPr>
    </w:lvl>
    <w:lvl w:ilvl="1">
      <w:start w:val="7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ascii="Arial Narrow" w:hAnsi="Arial Narrow" w:cs="Times New Roman"/>
        <w:b w:val="0"/>
        <w:bCs w:val="0"/>
        <w:i w:val="0"/>
        <w:iCs w:val="0"/>
        <w:sz w:val="22"/>
        <w:szCs w:val="22"/>
      </w:r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8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color w:val="000000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/>
      </w:rPr>
    </w:lvl>
    <w:lvl w:ilvl="1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40" w15:restartNumberingAfterBreak="0">
    <w:nsid w:val="0000002A"/>
    <w:multiLevelType w:val="multilevel"/>
    <w:tmpl w:val="0000002A"/>
    <w:name w:val="WW8Num4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1" w15:restartNumberingAfterBreak="0">
    <w:nsid w:val="0000002B"/>
    <w:multiLevelType w:val="multilevel"/>
    <w:tmpl w:val="0000002B"/>
    <w:name w:val="WW8Num43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2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ascii="Verdana" w:hAnsi="Verdana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ascii="Verdana" w:hAnsi="Verdana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42" w15:restartNumberingAfterBreak="0">
    <w:nsid w:val="0000002C"/>
    <w:multiLevelType w:val="multilevel"/>
    <w:tmpl w:val="0000002C"/>
    <w:name w:val="WW8Num44"/>
    <w:lvl w:ilvl="0">
      <w:start w:val="15"/>
      <w:numFmt w:val="decimal"/>
      <w:suff w:val="nothing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2"/>
      <w:numFmt w:val="decimal"/>
      <w:suff w:val="nothing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3" w15:restartNumberingAfterBreak="0">
    <w:nsid w:val="0000002D"/>
    <w:multiLevelType w:val="multilevel"/>
    <w:tmpl w:val="0000002D"/>
    <w:name w:val="WW8Num45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1">
      <w:start w:val="4"/>
      <w:numFmt w:val="lowerLetter"/>
      <w:suff w:val="nothing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  <w:rPr>
        <w:i w:val="0"/>
      </w:rPr>
    </w:lvl>
    <w:lvl w:ilvl="5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5" w15:restartNumberingAfterBreak="0">
    <w:nsid w:val="0000002F"/>
    <w:multiLevelType w:val="multilevel"/>
    <w:tmpl w:val="0000002F"/>
    <w:name w:val="WW8Num47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</w:rPr>
    </w:lvl>
    <w:lvl w:ilvl="1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Times New Roman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Times New Roman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Times New Roman"/>
      </w:rPr>
    </w:lvl>
  </w:abstractNum>
  <w:abstractNum w:abstractNumId="46" w15:restartNumberingAfterBreak="0">
    <w:nsid w:val="00000030"/>
    <w:multiLevelType w:val="multilevel"/>
    <w:tmpl w:val="00000030"/>
    <w:name w:val="WW8Num48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i w:val="0"/>
        <w:sz w:val="20"/>
        <w:szCs w:val="20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7" w15:restartNumberingAfterBreak="0">
    <w:nsid w:val="00000031"/>
    <w:multiLevelType w:val="multilevel"/>
    <w:tmpl w:val="00000031"/>
    <w:name w:val="WW8Num49"/>
    <w:lvl w:ilvl="0">
      <w:start w:val="1"/>
      <w:numFmt w:val="lowerLetter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ascii="Arial Narrow" w:hAnsi="Arial Narrow"/>
      </w:r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48" w15:restartNumberingAfterBreak="0">
    <w:nsid w:val="00000032"/>
    <w:multiLevelType w:val="multilevel"/>
    <w:tmpl w:val="00000032"/>
    <w:name w:val="WW8Num50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49" w15:restartNumberingAfterBreak="0">
    <w:nsid w:val="00000033"/>
    <w:multiLevelType w:val="multilevel"/>
    <w:tmpl w:val="00000033"/>
    <w:name w:val="WW8Num52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50" w15:restartNumberingAfterBreak="0">
    <w:nsid w:val="00000034"/>
    <w:multiLevelType w:val="multilevel"/>
    <w:tmpl w:val="00000034"/>
    <w:name w:val="WW8Num53"/>
    <w:lvl w:ilvl="0">
      <w:start w:val="3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51" w15:restartNumberingAfterBreak="0">
    <w:nsid w:val="00000035"/>
    <w:multiLevelType w:val="multilevel"/>
    <w:tmpl w:val="00000035"/>
    <w:name w:val="WW8Num54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52" w15:restartNumberingAfterBreak="0">
    <w:nsid w:val="00000036"/>
    <w:multiLevelType w:val="multilevel"/>
    <w:tmpl w:val="00000036"/>
    <w:name w:val="WW8Num55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4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lowerLetter"/>
      <w:suff w:val="nothing"/>
      <w:lvlText w:val="%4)"/>
      <w:lvlJc w:val="left"/>
      <w:pPr>
        <w:tabs>
          <w:tab w:val="num" w:pos="0"/>
        </w:tabs>
        <w:ind w:left="0" w:firstLine="0"/>
      </w:pPr>
      <w:rPr>
        <w:b w:val="0"/>
      </w:rPr>
    </w:lvl>
    <w:lvl w:ilvl="4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53" w15:restartNumberingAfterBreak="0">
    <w:nsid w:val="00000037"/>
    <w:multiLevelType w:val="multilevel"/>
    <w:tmpl w:val="00000037"/>
    <w:name w:val="WW8Num56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4" w15:restartNumberingAfterBreak="0">
    <w:nsid w:val="00000038"/>
    <w:multiLevelType w:val="multilevel"/>
    <w:tmpl w:val="00000038"/>
    <w:name w:val="WW8Num57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55" w15:restartNumberingAfterBreak="0">
    <w:nsid w:val="00000039"/>
    <w:multiLevelType w:val="multilevel"/>
    <w:tmpl w:val="00000039"/>
    <w:name w:val="WW8Num58"/>
    <w:lvl w:ilvl="0">
      <w:start w:val="3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Georgia" w:hAnsi="Georgia"/>
        <w:b w:val="0"/>
        <w:i/>
        <w:sz w:val="24"/>
        <w:szCs w:val="24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56" w15:restartNumberingAfterBreak="0">
    <w:nsid w:val="0000003A"/>
    <w:multiLevelType w:val="multilevel"/>
    <w:tmpl w:val="0000003A"/>
    <w:name w:val="WW8Num59"/>
    <w:lvl w:ilvl="0">
      <w:start w:val="2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57" w15:restartNumberingAfterBreak="0">
    <w:nsid w:val="0000003B"/>
    <w:multiLevelType w:val="multilevel"/>
    <w:tmpl w:val="0000003B"/>
    <w:name w:val="WW8Num60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8" w15:restartNumberingAfterBreak="0">
    <w:nsid w:val="0000003C"/>
    <w:multiLevelType w:val="multilevel"/>
    <w:tmpl w:val="0000003C"/>
    <w:name w:val="WW8Num61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color w:val="000000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9" w15:restartNumberingAfterBreak="0">
    <w:nsid w:val="0000003D"/>
    <w:multiLevelType w:val="multilevel"/>
    <w:tmpl w:val="0000003D"/>
    <w:name w:val="WW8Num6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60" w15:restartNumberingAfterBreak="0">
    <w:nsid w:val="0000003E"/>
    <w:multiLevelType w:val="multilevel"/>
    <w:tmpl w:val="0000003E"/>
    <w:name w:val="WW8Num63"/>
    <w:lvl w:ilvl="0">
      <w:start w:val="6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61" w15:restartNumberingAfterBreak="0">
    <w:nsid w:val="0000003F"/>
    <w:multiLevelType w:val="multilevel"/>
    <w:tmpl w:val="401E4382"/>
    <w:name w:val="WW8Num64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1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2">
      <w:start w:val="4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62" w15:restartNumberingAfterBreak="0">
    <w:nsid w:val="00000040"/>
    <w:multiLevelType w:val="multilevel"/>
    <w:tmpl w:val="00000040"/>
    <w:name w:val="WW8Num65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63" w15:restartNumberingAfterBreak="0">
    <w:nsid w:val="00000041"/>
    <w:multiLevelType w:val="multilevel"/>
    <w:tmpl w:val="00000041"/>
    <w:name w:val="WW8Num66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2"/>
      <w:numFmt w:val="decimal"/>
      <w:suff w:val="nothing"/>
      <w:lvlText w:val="%1.%2"/>
      <w:lvlJc w:val="left"/>
      <w:pPr>
        <w:tabs>
          <w:tab w:val="num" w:pos="0"/>
        </w:tabs>
        <w:ind w:left="0" w:firstLine="0"/>
      </w:pPr>
      <w:rPr>
        <w:b w:val="0"/>
      </w:r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  <w:ind w:left="0" w:firstLine="0"/>
      </w:pPr>
      <w:rPr>
        <w:b w:val="0"/>
      </w:r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  <w:ind w:left="0" w:firstLine="0"/>
      </w:pPr>
      <w:rPr>
        <w:b w:val="0"/>
      </w:r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  <w:ind w:left="0" w:firstLine="0"/>
      </w:pPr>
      <w:rPr>
        <w:b w:val="0"/>
      </w:r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  <w:ind w:left="0" w:firstLine="0"/>
      </w:pPr>
      <w:rPr>
        <w:b w:val="0"/>
      </w:r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  <w:ind w:left="0" w:firstLine="0"/>
      </w:pPr>
      <w:rPr>
        <w:b w:val="0"/>
      </w:r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  <w:ind w:left="0" w:firstLine="0"/>
      </w:pPr>
      <w:rPr>
        <w:b w:val="0"/>
      </w:r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  <w:ind w:left="0" w:firstLine="0"/>
      </w:pPr>
      <w:rPr>
        <w:b w:val="0"/>
      </w:rPr>
    </w:lvl>
  </w:abstractNum>
  <w:abstractNum w:abstractNumId="64" w15:restartNumberingAfterBreak="0">
    <w:nsid w:val="00000042"/>
    <w:multiLevelType w:val="multilevel"/>
    <w:tmpl w:val="00000042"/>
    <w:name w:val="WW8Num67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65" w15:restartNumberingAfterBreak="0">
    <w:nsid w:val="00000043"/>
    <w:multiLevelType w:val="multilevel"/>
    <w:tmpl w:val="00000043"/>
    <w:name w:val="WW8Num68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7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ascii="Arial Narrow" w:hAnsi="Arial Narrow"/>
      </w:r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66" w15:restartNumberingAfterBreak="0">
    <w:nsid w:val="00000044"/>
    <w:multiLevelType w:val="multilevel"/>
    <w:tmpl w:val="00000044"/>
    <w:name w:val="WW8Num69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/>
        <w:sz w:val="22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7" w15:restartNumberingAfterBreak="0">
    <w:nsid w:val="00000045"/>
    <w:multiLevelType w:val="multilevel"/>
    <w:tmpl w:val="00000045"/>
    <w:name w:val="WW8Num70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Verdana" w:hAnsi="Verdana"/>
        <w:b w:val="0"/>
        <w:i w:val="0"/>
        <w:sz w:val="20"/>
        <w:szCs w:val="20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68" w15:restartNumberingAfterBreak="0">
    <w:nsid w:val="00000046"/>
    <w:multiLevelType w:val="multilevel"/>
    <w:tmpl w:val="00000046"/>
    <w:name w:val="WW8Num71"/>
    <w:lvl w:ilvl="0">
      <w:start w:val="3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sz w:val="22"/>
        <w:szCs w:val="22"/>
      </w:rPr>
    </w:lvl>
    <w:lvl w:ilvl="1">
      <w:start w:val="5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ascii="Arial Narrow" w:hAnsi="Arial Narrow" w:cs="Times New Roman"/>
        <w:b w:val="0"/>
        <w:bCs w:val="0"/>
        <w:i w:val="0"/>
        <w:iCs w:val="0"/>
        <w:sz w:val="22"/>
        <w:szCs w:val="22"/>
      </w:r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69" w15:restartNumberingAfterBreak="0">
    <w:nsid w:val="00000047"/>
    <w:multiLevelType w:val="multilevel"/>
    <w:tmpl w:val="00000047"/>
    <w:name w:val="WW8Num72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70" w15:restartNumberingAfterBreak="0">
    <w:nsid w:val="00000048"/>
    <w:multiLevelType w:val="multilevel"/>
    <w:tmpl w:val="00000048"/>
    <w:name w:val="WW8Num73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Courier New" w:hAnsi="Courier New"/>
        <w:b w:val="0"/>
        <w:i w:val="0"/>
        <w:sz w:val="20"/>
        <w:szCs w:val="20"/>
      </w:rPr>
    </w:lvl>
    <w:lvl w:ilvl="1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71" w15:restartNumberingAfterBreak="0">
    <w:nsid w:val="00000049"/>
    <w:multiLevelType w:val="multilevel"/>
    <w:tmpl w:val="00000049"/>
    <w:name w:val="WW8Num74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/>
        <w:sz w:val="22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72" w15:restartNumberingAfterBreak="0">
    <w:nsid w:val="0000004A"/>
    <w:multiLevelType w:val="multilevel"/>
    <w:tmpl w:val="0000004A"/>
    <w:name w:val="WW8Num7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73" w15:restartNumberingAfterBreak="0">
    <w:nsid w:val="0000004B"/>
    <w:multiLevelType w:val="multilevel"/>
    <w:tmpl w:val="0000004B"/>
    <w:name w:val="WW8Num76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74" w15:restartNumberingAfterBreak="0">
    <w:nsid w:val="0000004C"/>
    <w:multiLevelType w:val="multilevel"/>
    <w:tmpl w:val="0000004C"/>
    <w:name w:val="WW8Num77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75" w15:restartNumberingAfterBreak="0">
    <w:nsid w:val="0000004D"/>
    <w:multiLevelType w:val="multilevel"/>
    <w:tmpl w:val="0000004D"/>
    <w:name w:val="WW8Num78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Courier New" w:hAnsi="Courier New"/>
        <w:b w:val="0"/>
        <w:i/>
        <w:color w:val="0000FF"/>
        <w:sz w:val="22"/>
        <w:szCs w:val="22"/>
      </w:rPr>
    </w:lvl>
    <w:lvl w:ilvl="1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76" w15:restartNumberingAfterBreak="0">
    <w:nsid w:val="0000004E"/>
    <w:multiLevelType w:val="multilevel"/>
    <w:tmpl w:val="0000004E"/>
    <w:name w:val="WW8Num79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77" w15:restartNumberingAfterBreak="0">
    <w:nsid w:val="0000006A"/>
    <w:multiLevelType w:val="multilevel"/>
    <w:tmpl w:val="0000006A"/>
    <w:name w:val="WW8Num6422322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2"/>
      <w:numFmt w:val="decimal"/>
      <w:suff w:val="nothing"/>
      <w:lvlText w:val="%1.%2"/>
      <w:lvlJc w:val="left"/>
      <w:pPr>
        <w:tabs>
          <w:tab w:val="num" w:pos="0"/>
        </w:tabs>
        <w:ind w:left="0" w:firstLine="0"/>
      </w:pPr>
      <w:rPr>
        <w:b w:val="0"/>
      </w:r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  <w:ind w:left="0" w:firstLine="0"/>
      </w:pPr>
      <w:rPr>
        <w:b w:val="0"/>
      </w:r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  <w:ind w:left="0" w:firstLine="0"/>
      </w:pPr>
      <w:rPr>
        <w:b w:val="0"/>
      </w:r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  <w:ind w:left="0" w:firstLine="0"/>
      </w:pPr>
      <w:rPr>
        <w:b w:val="0"/>
      </w:r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  <w:ind w:left="0" w:firstLine="0"/>
      </w:pPr>
      <w:rPr>
        <w:b w:val="0"/>
      </w:r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  <w:ind w:left="0" w:firstLine="0"/>
      </w:pPr>
      <w:rPr>
        <w:b w:val="0"/>
      </w:r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  <w:ind w:left="0" w:firstLine="0"/>
      </w:pPr>
      <w:rPr>
        <w:b w:val="0"/>
      </w:r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  <w:ind w:left="0" w:firstLine="0"/>
      </w:pPr>
      <w:rPr>
        <w:b w:val="0"/>
      </w:rPr>
    </w:lvl>
  </w:abstractNum>
  <w:abstractNum w:abstractNumId="78" w15:restartNumberingAfterBreak="0">
    <w:nsid w:val="00DA5B8D"/>
    <w:multiLevelType w:val="hybridMultilevel"/>
    <w:tmpl w:val="E856B0B0"/>
    <w:name w:val="WW8Num122"/>
    <w:lvl w:ilvl="0" w:tplc="381E5DEE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017A4A44"/>
    <w:multiLevelType w:val="hybridMultilevel"/>
    <w:tmpl w:val="B0F2D316"/>
    <w:name w:val="WW8Num642232223322"/>
    <w:lvl w:ilvl="0" w:tplc="E05A646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01E142DC"/>
    <w:multiLevelType w:val="hybridMultilevel"/>
    <w:tmpl w:val="85AC9FFE"/>
    <w:name w:val="WW8Num642232222"/>
    <w:lvl w:ilvl="0" w:tplc="6C94E976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03C66377"/>
    <w:multiLevelType w:val="hybridMultilevel"/>
    <w:tmpl w:val="246A381A"/>
    <w:name w:val="WW8Num64223222322"/>
    <w:lvl w:ilvl="0" w:tplc="C0C02068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62141EC8">
      <w:start w:val="5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05117D1E"/>
    <w:multiLevelType w:val="multilevel"/>
    <w:tmpl w:val="8DAA47CC"/>
    <w:lvl w:ilvl="0">
      <w:start w:val="1"/>
      <w:numFmt w:val="lowerLetter"/>
      <w:lvlText w:val="%1)"/>
      <w:lvlJc w:val="left"/>
      <w:pPr>
        <w:ind w:left="1996" w:hanging="360"/>
      </w:pPr>
    </w:lvl>
    <w:lvl w:ilvl="1">
      <w:start w:val="1"/>
      <w:numFmt w:val="lowerLetter"/>
      <w:lvlText w:val="%2."/>
      <w:lvlJc w:val="left"/>
      <w:pPr>
        <w:ind w:left="2716" w:hanging="360"/>
      </w:pPr>
    </w:lvl>
    <w:lvl w:ilvl="2">
      <w:start w:val="1"/>
      <w:numFmt w:val="lowerRoman"/>
      <w:lvlText w:val="%3."/>
      <w:lvlJc w:val="right"/>
      <w:pPr>
        <w:ind w:left="3436" w:hanging="180"/>
      </w:pPr>
    </w:lvl>
    <w:lvl w:ilvl="3">
      <w:start w:val="1"/>
      <w:numFmt w:val="decimal"/>
      <w:lvlText w:val="%4."/>
      <w:lvlJc w:val="left"/>
      <w:pPr>
        <w:ind w:left="4156" w:hanging="360"/>
      </w:pPr>
    </w:lvl>
    <w:lvl w:ilvl="4">
      <w:start w:val="1"/>
      <w:numFmt w:val="lowerLetter"/>
      <w:lvlText w:val="%5."/>
      <w:lvlJc w:val="left"/>
      <w:pPr>
        <w:ind w:left="4876" w:hanging="360"/>
      </w:pPr>
    </w:lvl>
    <w:lvl w:ilvl="5">
      <w:start w:val="1"/>
      <w:numFmt w:val="lowerRoman"/>
      <w:lvlText w:val="%6."/>
      <w:lvlJc w:val="right"/>
      <w:pPr>
        <w:ind w:left="5596" w:hanging="180"/>
      </w:pPr>
    </w:lvl>
    <w:lvl w:ilvl="6">
      <w:start w:val="1"/>
      <w:numFmt w:val="decimal"/>
      <w:lvlText w:val="%7."/>
      <w:lvlJc w:val="left"/>
      <w:pPr>
        <w:ind w:left="6316" w:hanging="360"/>
      </w:pPr>
    </w:lvl>
    <w:lvl w:ilvl="7">
      <w:start w:val="1"/>
      <w:numFmt w:val="lowerLetter"/>
      <w:lvlText w:val="%8."/>
      <w:lvlJc w:val="left"/>
      <w:pPr>
        <w:ind w:left="7036" w:hanging="360"/>
      </w:pPr>
    </w:lvl>
    <w:lvl w:ilvl="8">
      <w:start w:val="1"/>
      <w:numFmt w:val="lowerRoman"/>
      <w:lvlText w:val="%9."/>
      <w:lvlJc w:val="right"/>
      <w:pPr>
        <w:ind w:left="7756" w:hanging="180"/>
      </w:pPr>
    </w:lvl>
  </w:abstractNum>
  <w:abstractNum w:abstractNumId="83" w15:restartNumberingAfterBreak="0">
    <w:nsid w:val="0647794B"/>
    <w:multiLevelType w:val="hybridMultilevel"/>
    <w:tmpl w:val="BB74D6CC"/>
    <w:name w:val="WW8Num6422322232"/>
    <w:lvl w:ilvl="0" w:tplc="CDA857B4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C0C02068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065F1BC7"/>
    <w:multiLevelType w:val="hybridMultilevel"/>
    <w:tmpl w:val="DDB031F4"/>
    <w:name w:val="WW8Num642"/>
    <w:lvl w:ilvl="0" w:tplc="F898A5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06AC2BF7"/>
    <w:multiLevelType w:val="hybridMultilevel"/>
    <w:tmpl w:val="2C32D1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08AE2DB1"/>
    <w:multiLevelType w:val="hybridMultilevel"/>
    <w:tmpl w:val="8B363EEC"/>
    <w:name w:val="WW8Num64223222332224422"/>
    <w:lvl w:ilvl="0" w:tplc="91D8A2F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09122B9C"/>
    <w:multiLevelType w:val="hybridMultilevel"/>
    <w:tmpl w:val="277E8B52"/>
    <w:lvl w:ilvl="0" w:tplc="6B3C49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3">
      <w:start w:val="1"/>
      <w:numFmt w:val="upp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09577781"/>
    <w:multiLevelType w:val="hybridMultilevel"/>
    <w:tmpl w:val="B404740A"/>
    <w:name w:val="WW8Num6422322232232"/>
    <w:lvl w:ilvl="0" w:tplc="B85AE81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0CC767F2"/>
    <w:multiLevelType w:val="hybridMultilevel"/>
    <w:tmpl w:val="E7C4CF48"/>
    <w:name w:val="WW8Num6422322"/>
    <w:lvl w:ilvl="0" w:tplc="B4E06584">
      <w:start w:val="5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0D0C2FF7"/>
    <w:multiLevelType w:val="hybridMultilevel"/>
    <w:tmpl w:val="A608ED06"/>
    <w:name w:val="WW8Num6422322232242"/>
    <w:lvl w:ilvl="0" w:tplc="AB7683D8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0F0D221F"/>
    <w:multiLevelType w:val="multilevel"/>
    <w:tmpl w:val="FC26D09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2" w15:restartNumberingAfterBreak="0">
    <w:nsid w:val="0FBE121D"/>
    <w:multiLevelType w:val="multilevel"/>
    <w:tmpl w:val="CC021C5C"/>
    <w:name w:val="WW8Num6422322233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3" w15:restartNumberingAfterBreak="0">
    <w:nsid w:val="0FC17FA6"/>
    <w:multiLevelType w:val="hybridMultilevel"/>
    <w:tmpl w:val="075223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4" w15:restartNumberingAfterBreak="0">
    <w:nsid w:val="14BC2427"/>
    <w:multiLevelType w:val="multilevel"/>
    <w:tmpl w:val="3528BC54"/>
    <w:name w:val="WW8Num6422322233222442222223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283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3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>
      <w:start w:val="1"/>
      <w:numFmt w:val="lowerRoman"/>
      <w:suff w:val="nothing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left"/>
      <w:pPr>
        <w:ind w:left="0" w:firstLine="0"/>
      </w:pPr>
      <w:rPr>
        <w:rFonts w:hint="default"/>
      </w:rPr>
    </w:lvl>
  </w:abstractNum>
  <w:abstractNum w:abstractNumId="95" w15:restartNumberingAfterBreak="0">
    <w:nsid w:val="162D7E71"/>
    <w:multiLevelType w:val="hybridMultilevel"/>
    <w:tmpl w:val="49AA5E0A"/>
    <w:lvl w:ilvl="0" w:tplc="04150001">
      <w:start w:val="1"/>
      <w:numFmt w:val="bullet"/>
      <w:lvlText w:val=""/>
      <w:lvlJc w:val="left"/>
      <w:pPr>
        <w:ind w:left="1428" w:hanging="720"/>
      </w:pPr>
      <w:rPr>
        <w:rFonts w:ascii="Symbol" w:hAnsi="Symbol" w:hint="default"/>
        <w:b/>
        <w:i w:val="0"/>
        <w:color w:val="000000"/>
        <w:u w:val="no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6" w15:restartNumberingAfterBreak="0">
    <w:nsid w:val="16305E1F"/>
    <w:multiLevelType w:val="hybridMultilevel"/>
    <w:tmpl w:val="5C18873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7" w15:restartNumberingAfterBreak="0">
    <w:nsid w:val="18C3251F"/>
    <w:multiLevelType w:val="hybridMultilevel"/>
    <w:tmpl w:val="A872AEB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193000B0"/>
    <w:multiLevelType w:val="hybridMultilevel"/>
    <w:tmpl w:val="47CE1B54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9" w15:restartNumberingAfterBreak="0">
    <w:nsid w:val="1A030D23"/>
    <w:multiLevelType w:val="hybridMultilevel"/>
    <w:tmpl w:val="59A4734E"/>
    <w:name w:val="WW8Num64223222332224422222233"/>
    <w:lvl w:ilvl="0" w:tplc="495E24FA">
      <w:start w:val="2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1C2F6286"/>
    <w:multiLevelType w:val="singleLevel"/>
    <w:tmpl w:val="F19E0198"/>
    <w:name w:val="WW8Num6422322233222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01" w15:restartNumberingAfterBreak="0">
    <w:nsid w:val="1D38170A"/>
    <w:multiLevelType w:val="multilevel"/>
    <w:tmpl w:val="314C9C40"/>
    <w:name w:val="WW8Num6422322233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2" w15:restartNumberingAfterBreak="0">
    <w:nsid w:val="22DB5DE1"/>
    <w:multiLevelType w:val="hybridMultilevel"/>
    <w:tmpl w:val="01348176"/>
    <w:name w:val="WW8Num64223222"/>
    <w:lvl w:ilvl="0" w:tplc="EA7E9AF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/>
        <w:i w:val="0"/>
        <w:sz w:val="22"/>
        <w:szCs w:val="22"/>
      </w:rPr>
    </w:lvl>
    <w:lvl w:ilvl="1" w:tplc="E780B3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235C46A2"/>
    <w:multiLevelType w:val="multilevel"/>
    <w:tmpl w:val="88E2BA28"/>
    <w:lvl w:ilvl="0">
      <w:start w:val="1"/>
      <w:numFmt w:val="decimal"/>
      <w:lvlText w:val="%1)"/>
      <w:lvlJc w:val="left"/>
      <w:pPr>
        <w:ind w:left="397" w:hanging="397"/>
      </w:pPr>
      <w:rPr>
        <w:rFonts w:ascii="Times New Roman" w:hAnsi="Times New Roman" w:cs="Times New Roman" w:hint="default"/>
        <w:b w:val="0"/>
        <w:strike w:val="0"/>
        <w:dstrike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239B3694"/>
    <w:multiLevelType w:val="multilevel"/>
    <w:tmpl w:val="F1B06E3E"/>
    <w:name w:val="WW8Num6422322233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2"/>
        <w:szCs w:val="22"/>
      </w:rPr>
    </w:lvl>
    <w:lvl w:ilvl="3">
      <w:start w:val="1"/>
      <w:numFmt w:val="bullet"/>
      <w:lvlText w:val="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5" w15:restartNumberingAfterBreak="0">
    <w:nsid w:val="25DC225C"/>
    <w:multiLevelType w:val="multilevel"/>
    <w:tmpl w:val="D574445C"/>
    <w:lvl w:ilvl="0">
      <w:start w:val="6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285F7A64"/>
    <w:multiLevelType w:val="hybridMultilevel"/>
    <w:tmpl w:val="6980E6CC"/>
    <w:name w:val="WW8Num64223222332224422222232"/>
    <w:lvl w:ilvl="0" w:tplc="B812FD94">
      <w:start w:val="4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28F8736A"/>
    <w:multiLevelType w:val="hybridMultilevel"/>
    <w:tmpl w:val="EC589952"/>
    <w:name w:val="WW8Num6422322233222442222222"/>
    <w:lvl w:ilvl="0" w:tplc="418C0D44">
      <w:start w:val="1"/>
      <w:numFmt w:val="lowerLetter"/>
      <w:lvlText w:val="%1)"/>
      <w:lvlJc w:val="left"/>
      <w:pPr>
        <w:tabs>
          <w:tab w:val="num" w:pos="363"/>
        </w:tabs>
        <w:ind w:left="363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08" w15:restartNumberingAfterBreak="0">
    <w:nsid w:val="2B58154D"/>
    <w:multiLevelType w:val="hybridMultilevel"/>
    <w:tmpl w:val="B4F843DC"/>
    <w:name w:val="WW8Num64222"/>
    <w:lvl w:ilvl="0" w:tplc="103AF9E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2DA973BC"/>
    <w:multiLevelType w:val="hybridMultilevel"/>
    <w:tmpl w:val="C09CC3BE"/>
    <w:name w:val="WW8Num6422322232243"/>
    <w:lvl w:ilvl="0" w:tplc="D9A2BC3E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66F2E090">
      <w:start w:val="2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 w15:restartNumberingAfterBreak="0">
    <w:nsid w:val="2FD706B5"/>
    <w:multiLevelType w:val="hybridMultilevel"/>
    <w:tmpl w:val="1CA8A498"/>
    <w:name w:val="WW8Num642232223"/>
    <w:lvl w:ilvl="0" w:tplc="4242453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7B18DFB4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 w:tplc="0415001B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 w15:restartNumberingAfterBreak="0">
    <w:nsid w:val="34154135"/>
    <w:multiLevelType w:val="singleLevel"/>
    <w:tmpl w:val="3E5CC7B0"/>
    <w:name w:val="WW8Num6422322233222442222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</w:lvl>
  </w:abstractNum>
  <w:abstractNum w:abstractNumId="112" w15:restartNumberingAfterBreak="0">
    <w:nsid w:val="36A5086E"/>
    <w:multiLevelType w:val="hybridMultilevel"/>
    <w:tmpl w:val="17B6EC22"/>
    <w:name w:val="WW8Num642232223322244222222"/>
    <w:lvl w:ilvl="0" w:tplc="1B30892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80A1EF6"/>
    <w:multiLevelType w:val="multilevel"/>
    <w:tmpl w:val="CC1A95E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28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4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0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61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8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8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94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512" w:hanging="2520"/>
      </w:pPr>
      <w:rPr>
        <w:rFonts w:hint="default"/>
      </w:rPr>
    </w:lvl>
  </w:abstractNum>
  <w:abstractNum w:abstractNumId="114" w15:restartNumberingAfterBreak="0">
    <w:nsid w:val="3C415BF8"/>
    <w:multiLevelType w:val="hybridMultilevel"/>
    <w:tmpl w:val="E78A32D4"/>
    <w:lvl w:ilvl="0" w:tplc="04150017">
      <w:start w:val="1"/>
      <w:numFmt w:val="lowerLetter"/>
      <w:lvlText w:val="%1)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15" w15:restartNumberingAfterBreak="0">
    <w:nsid w:val="3C990812"/>
    <w:multiLevelType w:val="hybridMultilevel"/>
    <w:tmpl w:val="9926B6F2"/>
    <w:lvl w:ilvl="0" w:tplc="6630BA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19A7CEB"/>
    <w:multiLevelType w:val="multilevel"/>
    <w:tmpl w:val="79088730"/>
    <w:name w:val="WW8Num64223"/>
    <w:lvl w:ilvl="0">
      <w:start w:val="14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117" w15:restartNumberingAfterBreak="0">
    <w:nsid w:val="43D807C1"/>
    <w:multiLevelType w:val="hybridMultilevel"/>
    <w:tmpl w:val="F2703C52"/>
    <w:lvl w:ilvl="0" w:tplc="04150001">
      <w:start w:val="1"/>
      <w:numFmt w:val="bullet"/>
      <w:lvlText w:val=""/>
      <w:lvlJc w:val="left"/>
      <w:pPr>
        <w:tabs>
          <w:tab w:val="num" w:pos="1599"/>
        </w:tabs>
        <w:ind w:left="1599" w:hanging="567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</w:lvl>
  </w:abstractNum>
  <w:abstractNum w:abstractNumId="118" w15:restartNumberingAfterBreak="0">
    <w:nsid w:val="448F750D"/>
    <w:multiLevelType w:val="hybridMultilevel"/>
    <w:tmpl w:val="755CC8B8"/>
    <w:lvl w:ilvl="0" w:tplc="B4C6B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6A73345"/>
    <w:multiLevelType w:val="hybridMultilevel"/>
    <w:tmpl w:val="A8F6579C"/>
    <w:name w:val="WW8Num112"/>
    <w:lvl w:ilvl="0" w:tplc="A9862AB4">
      <w:start w:val="2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BC4657B2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EE61A18"/>
    <w:multiLevelType w:val="hybridMultilevel"/>
    <w:tmpl w:val="5D96AF12"/>
    <w:lvl w:ilvl="0" w:tplc="226AB442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FFD6781"/>
    <w:multiLevelType w:val="hybridMultilevel"/>
    <w:tmpl w:val="215E8CD4"/>
    <w:name w:val="WW8Num113"/>
    <w:lvl w:ilvl="0" w:tplc="46CECA7C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3C4DB64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026097C"/>
    <w:multiLevelType w:val="hybridMultilevel"/>
    <w:tmpl w:val="143207BC"/>
    <w:name w:val="WW8Num642232223322244"/>
    <w:lvl w:ilvl="0" w:tplc="1864181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9F85621"/>
    <w:multiLevelType w:val="hybridMultilevel"/>
    <w:tmpl w:val="4CFA6310"/>
    <w:name w:val="WW8Num64223222332"/>
    <w:lvl w:ilvl="0" w:tplc="8B8A960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A776C4BE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4" w15:restartNumberingAfterBreak="0">
    <w:nsid w:val="5B843114"/>
    <w:multiLevelType w:val="hybridMultilevel"/>
    <w:tmpl w:val="D63C44B0"/>
    <w:name w:val="WW8Num642232"/>
    <w:lvl w:ilvl="0" w:tplc="1B7EF33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8045E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5D2C248A"/>
    <w:multiLevelType w:val="multilevel"/>
    <w:tmpl w:val="8A52CE80"/>
    <w:lvl w:ilvl="0">
      <w:start w:val="15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95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7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16" w:hanging="1800"/>
      </w:pPr>
      <w:rPr>
        <w:rFonts w:hint="default"/>
      </w:rPr>
    </w:lvl>
  </w:abstractNum>
  <w:abstractNum w:abstractNumId="126" w15:restartNumberingAfterBreak="0">
    <w:nsid w:val="5DF141C2"/>
    <w:multiLevelType w:val="hybridMultilevel"/>
    <w:tmpl w:val="1DBAEF68"/>
    <w:name w:val="WW8Num64223222332224422222"/>
    <w:lvl w:ilvl="0" w:tplc="8724FC74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7" w15:restartNumberingAfterBreak="0">
    <w:nsid w:val="5EB62874"/>
    <w:multiLevelType w:val="hybridMultilevel"/>
    <w:tmpl w:val="BD6ECFC4"/>
    <w:name w:val="WW8Num642232223224"/>
    <w:lvl w:ilvl="0" w:tplc="AB7683D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 w15:restartNumberingAfterBreak="0">
    <w:nsid w:val="5FFC13BA"/>
    <w:multiLevelType w:val="hybridMultilevel"/>
    <w:tmpl w:val="579A25EC"/>
    <w:name w:val="WW8Num6422"/>
    <w:lvl w:ilvl="0" w:tplc="6A3626EE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103AF9EE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6338193E"/>
    <w:multiLevelType w:val="hybridMultilevel"/>
    <w:tmpl w:val="0D5A98FE"/>
    <w:name w:val="WW8Num642232223322244222222332"/>
    <w:lvl w:ilvl="0" w:tplc="68DE7916">
      <w:start w:val="2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" w15:restartNumberingAfterBreak="0">
    <w:nsid w:val="63B67BC9"/>
    <w:multiLevelType w:val="hybridMultilevel"/>
    <w:tmpl w:val="36E4496E"/>
    <w:name w:val="WW8Num642232223322243"/>
    <w:lvl w:ilvl="0" w:tplc="ADE84D52">
      <w:start w:val="5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 w15:restartNumberingAfterBreak="0">
    <w:nsid w:val="63E504D9"/>
    <w:multiLevelType w:val="hybridMultilevel"/>
    <w:tmpl w:val="6A745D5C"/>
    <w:name w:val="WW8Num642232223222"/>
    <w:lvl w:ilvl="0" w:tplc="7BA85F2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7654F8E"/>
    <w:multiLevelType w:val="multilevel"/>
    <w:tmpl w:val="7F4C041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3" w15:restartNumberingAfterBreak="0">
    <w:nsid w:val="6B195C45"/>
    <w:multiLevelType w:val="hybridMultilevel"/>
    <w:tmpl w:val="70409FD2"/>
    <w:lvl w:ilvl="0" w:tplc="F5820650">
      <w:start w:val="1"/>
      <w:numFmt w:val="lowerLetter"/>
      <w:lvlText w:val="%1)"/>
      <w:lvlJc w:val="left"/>
      <w:pPr>
        <w:ind w:left="1204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4" w15:restartNumberingAfterBreak="0">
    <w:nsid w:val="6D8262F0"/>
    <w:multiLevelType w:val="hybridMultilevel"/>
    <w:tmpl w:val="D8FCE758"/>
    <w:lvl w:ilvl="0" w:tplc="7A42A90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5" w15:restartNumberingAfterBreak="0">
    <w:nsid w:val="759F2A55"/>
    <w:multiLevelType w:val="hybridMultilevel"/>
    <w:tmpl w:val="575AA83A"/>
    <w:name w:val="WW8Num642232223322244222"/>
    <w:lvl w:ilvl="0" w:tplc="05B66374">
      <w:start w:val="1"/>
      <w:numFmt w:val="lowerLetter"/>
      <w:lvlText w:val="%1)"/>
      <w:lvlJc w:val="left"/>
      <w:pPr>
        <w:tabs>
          <w:tab w:val="num" w:pos="1083"/>
        </w:tabs>
        <w:ind w:left="1083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77AA7A8C"/>
    <w:multiLevelType w:val="hybridMultilevel"/>
    <w:tmpl w:val="9228B626"/>
    <w:name w:val="WW8Num642232223223"/>
    <w:lvl w:ilvl="0" w:tplc="7BB2F66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A962A3CC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ascii="Arial" w:hAnsi="Arial" w:cs="Arial" w:hint="default"/>
        <w:b w:val="0"/>
        <w:i w:val="0"/>
        <w:sz w:val="20"/>
        <w:szCs w:val="20"/>
      </w:rPr>
    </w:lvl>
    <w:lvl w:ilvl="2" w:tplc="C416006A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77D62061"/>
    <w:multiLevelType w:val="hybridMultilevel"/>
    <w:tmpl w:val="A204EE70"/>
    <w:name w:val="WW8Num64223222322322"/>
    <w:lvl w:ilvl="0" w:tplc="8614113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AC945AC"/>
    <w:multiLevelType w:val="hybridMultilevel"/>
    <w:tmpl w:val="F9F4D16C"/>
    <w:name w:val="WW8Num6422322233222442"/>
    <w:lvl w:ilvl="0" w:tplc="9EA6E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 w16cid:durableId="263223206">
    <w:abstractNumId w:val="0"/>
  </w:num>
  <w:num w:numId="2" w16cid:durableId="451441346">
    <w:abstractNumId w:val="8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47032947">
    <w:abstractNumId w:val="117"/>
  </w:num>
  <w:num w:numId="4" w16cid:durableId="1114595517">
    <w:abstractNumId w:val="85"/>
  </w:num>
  <w:num w:numId="5" w16cid:durableId="1707948538">
    <w:abstractNumId w:val="95"/>
  </w:num>
  <w:num w:numId="6" w16cid:durableId="306516159">
    <w:abstractNumId w:val="87"/>
  </w:num>
  <w:num w:numId="7" w16cid:durableId="1427728010">
    <w:abstractNumId w:val="113"/>
  </w:num>
  <w:num w:numId="8" w16cid:durableId="1682464151">
    <w:abstractNumId w:val="115"/>
  </w:num>
  <w:num w:numId="9" w16cid:durableId="35669148">
    <w:abstractNumId w:val="98"/>
  </w:num>
  <w:num w:numId="10" w16cid:durableId="2003656276">
    <w:abstractNumId w:val="96"/>
  </w:num>
  <w:num w:numId="11" w16cid:durableId="660039093">
    <w:abstractNumId w:val="114"/>
  </w:num>
  <w:num w:numId="12" w16cid:durableId="1979413977">
    <w:abstractNumId w:val="78"/>
  </w:num>
  <w:num w:numId="13" w16cid:durableId="1497650749">
    <w:abstractNumId w:val="79"/>
  </w:num>
  <w:num w:numId="14" w16cid:durableId="2093356681">
    <w:abstractNumId w:val="118"/>
  </w:num>
  <w:num w:numId="15" w16cid:durableId="2016955382">
    <w:abstractNumId w:val="133"/>
  </w:num>
  <w:num w:numId="16" w16cid:durableId="1385913369">
    <w:abstractNumId w:val="134"/>
  </w:num>
  <w:num w:numId="17" w16cid:durableId="112674338">
    <w:abstractNumId w:val="97"/>
  </w:num>
  <w:num w:numId="18" w16cid:durableId="1086422694">
    <w:abstractNumId w:val="132"/>
  </w:num>
  <w:num w:numId="19" w16cid:durableId="1299798453">
    <w:abstractNumId w:val="103"/>
  </w:num>
  <w:num w:numId="20" w16cid:durableId="1132554704">
    <w:abstractNumId w:val="82"/>
  </w:num>
  <w:num w:numId="21" w16cid:durableId="204607227">
    <w:abstractNumId w:val="105"/>
  </w:num>
  <w:num w:numId="22" w16cid:durableId="1132670829">
    <w:abstractNumId w:val="91"/>
  </w:num>
  <w:num w:numId="23" w16cid:durableId="169369493">
    <w:abstractNumId w:val="93"/>
  </w:num>
  <w:num w:numId="24" w16cid:durableId="936055923">
    <w:abstractNumId w:val="125"/>
  </w:num>
  <w:num w:numId="25" w16cid:durableId="1857035844">
    <w:abstractNumId w:val="1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1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E13"/>
    <w:rsid w:val="00000E5D"/>
    <w:rsid w:val="00001177"/>
    <w:rsid w:val="000014C2"/>
    <w:rsid w:val="0000159F"/>
    <w:rsid w:val="00001E42"/>
    <w:rsid w:val="00004945"/>
    <w:rsid w:val="00005047"/>
    <w:rsid w:val="000062D4"/>
    <w:rsid w:val="000107BE"/>
    <w:rsid w:val="0001143F"/>
    <w:rsid w:val="000139B6"/>
    <w:rsid w:val="00014474"/>
    <w:rsid w:val="00014559"/>
    <w:rsid w:val="000158C8"/>
    <w:rsid w:val="00016F8E"/>
    <w:rsid w:val="00017D77"/>
    <w:rsid w:val="000205BA"/>
    <w:rsid w:val="000205CB"/>
    <w:rsid w:val="00020F99"/>
    <w:rsid w:val="000215A1"/>
    <w:rsid w:val="0002232D"/>
    <w:rsid w:val="000227AC"/>
    <w:rsid w:val="0002427C"/>
    <w:rsid w:val="00024633"/>
    <w:rsid w:val="00024778"/>
    <w:rsid w:val="000256B3"/>
    <w:rsid w:val="0002657F"/>
    <w:rsid w:val="00026A01"/>
    <w:rsid w:val="000276B5"/>
    <w:rsid w:val="0002786E"/>
    <w:rsid w:val="00030583"/>
    <w:rsid w:val="00030BD9"/>
    <w:rsid w:val="00031BFB"/>
    <w:rsid w:val="00031F89"/>
    <w:rsid w:val="000327B6"/>
    <w:rsid w:val="00032E49"/>
    <w:rsid w:val="00033CA1"/>
    <w:rsid w:val="00033E4F"/>
    <w:rsid w:val="0003422D"/>
    <w:rsid w:val="0003493F"/>
    <w:rsid w:val="00035652"/>
    <w:rsid w:val="00035A82"/>
    <w:rsid w:val="00037455"/>
    <w:rsid w:val="00037DBE"/>
    <w:rsid w:val="000405F4"/>
    <w:rsid w:val="00041042"/>
    <w:rsid w:val="0004151E"/>
    <w:rsid w:val="0004242D"/>
    <w:rsid w:val="00042B96"/>
    <w:rsid w:val="00044060"/>
    <w:rsid w:val="00044778"/>
    <w:rsid w:val="000448A1"/>
    <w:rsid w:val="00044939"/>
    <w:rsid w:val="00044CAC"/>
    <w:rsid w:val="000456FD"/>
    <w:rsid w:val="00045C97"/>
    <w:rsid w:val="000474BC"/>
    <w:rsid w:val="00051842"/>
    <w:rsid w:val="00051BEE"/>
    <w:rsid w:val="00051F77"/>
    <w:rsid w:val="0005269D"/>
    <w:rsid w:val="00053770"/>
    <w:rsid w:val="00053FB4"/>
    <w:rsid w:val="00054D2A"/>
    <w:rsid w:val="000553FB"/>
    <w:rsid w:val="00055D99"/>
    <w:rsid w:val="00056E5F"/>
    <w:rsid w:val="000572F5"/>
    <w:rsid w:val="000578F5"/>
    <w:rsid w:val="0006047A"/>
    <w:rsid w:val="0006078F"/>
    <w:rsid w:val="00060964"/>
    <w:rsid w:val="000611A9"/>
    <w:rsid w:val="0006286F"/>
    <w:rsid w:val="00063972"/>
    <w:rsid w:val="00063D08"/>
    <w:rsid w:val="00064A1D"/>
    <w:rsid w:val="00065A41"/>
    <w:rsid w:val="00067827"/>
    <w:rsid w:val="00070D03"/>
    <w:rsid w:val="0007171B"/>
    <w:rsid w:val="00071814"/>
    <w:rsid w:val="00072911"/>
    <w:rsid w:val="0007306A"/>
    <w:rsid w:val="00074AE6"/>
    <w:rsid w:val="00075414"/>
    <w:rsid w:val="00075FA6"/>
    <w:rsid w:val="00076738"/>
    <w:rsid w:val="00076B2F"/>
    <w:rsid w:val="00076E6F"/>
    <w:rsid w:val="000777FF"/>
    <w:rsid w:val="00080B1F"/>
    <w:rsid w:val="00080B97"/>
    <w:rsid w:val="00080D81"/>
    <w:rsid w:val="000816E5"/>
    <w:rsid w:val="00081A7F"/>
    <w:rsid w:val="000822CF"/>
    <w:rsid w:val="000822E3"/>
    <w:rsid w:val="000833C5"/>
    <w:rsid w:val="0008355C"/>
    <w:rsid w:val="000837EB"/>
    <w:rsid w:val="0008451F"/>
    <w:rsid w:val="000846DD"/>
    <w:rsid w:val="00084771"/>
    <w:rsid w:val="000847AF"/>
    <w:rsid w:val="0008491A"/>
    <w:rsid w:val="00084C7E"/>
    <w:rsid w:val="00084CAD"/>
    <w:rsid w:val="00085FF3"/>
    <w:rsid w:val="00087020"/>
    <w:rsid w:val="00087186"/>
    <w:rsid w:val="00087700"/>
    <w:rsid w:val="000877FC"/>
    <w:rsid w:val="00090816"/>
    <w:rsid w:val="00092BAD"/>
    <w:rsid w:val="000931DF"/>
    <w:rsid w:val="00094096"/>
    <w:rsid w:val="000942B2"/>
    <w:rsid w:val="00095781"/>
    <w:rsid w:val="0009614F"/>
    <w:rsid w:val="00096156"/>
    <w:rsid w:val="00096A3A"/>
    <w:rsid w:val="00096B93"/>
    <w:rsid w:val="00096BC1"/>
    <w:rsid w:val="00096BD0"/>
    <w:rsid w:val="00097148"/>
    <w:rsid w:val="000A00E5"/>
    <w:rsid w:val="000A2B03"/>
    <w:rsid w:val="000A39CC"/>
    <w:rsid w:val="000A4704"/>
    <w:rsid w:val="000A6050"/>
    <w:rsid w:val="000A78D3"/>
    <w:rsid w:val="000A7A0F"/>
    <w:rsid w:val="000B085C"/>
    <w:rsid w:val="000B0FC4"/>
    <w:rsid w:val="000B1DAC"/>
    <w:rsid w:val="000B2444"/>
    <w:rsid w:val="000B31A4"/>
    <w:rsid w:val="000B39A7"/>
    <w:rsid w:val="000B4260"/>
    <w:rsid w:val="000B4538"/>
    <w:rsid w:val="000B4C17"/>
    <w:rsid w:val="000B7F7C"/>
    <w:rsid w:val="000C359B"/>
    <w:rsid w:val="000C3F54"/>
    <w:rsid w:val="000C4638"/>
    <w:rsid w:val="000C4A4F"/>
    <w:rsid w:val="000C5642"/>
    <w:rsid w:val="000C5807"/>
    <w:rsid w:val="000C5BB6"/>
    <w:rsid w:val="000C670E"/>
    <w:rsid w:val="000C7902"/>
    <w:rsid w:val="000D09CE"/>
    <w:rsid w:val="000D0D10"/>
    <w:rsid w:val="000D152A"/>
    <w:rsid w:val="000D18BC"/>
    <w:rsid w:val="000D1D0D"/>
    <w:rsid w:val="000D31C7"/>
    <w:rsid w:val="000D340A"/>
    <w:rsid w:val="000D4513"/>
    <w:rsid w:val="000D46F2"/>
    <w:rsid w:val="000D4994"/>
    <w:rsid w:val="000D75AB"/>
    <w:rsid w:val="000D7673"/>
    <w:rsid w:val="000E1E97"/>
    <w:rsid w:val="000E2170"/>
    <w:rsid w:val="000E2193"/>
    <w:rsid w:val="000E3BA4"/>
    <w:rsid w:val="000E57DE"/>
    <w:rsid w:val="000E583A"/>
    <w:rsid w:val="000E5B74"/>
    <w:rsid w:val="000E60BA"/>
    <w:rsid w:val="000E73B6"/>
    <w:rsid w:val="000E73FD"/>
    <w:rsid w:val="000E778D"/>
    <w:rsid w:val="000F0340"/>
    <w:rsid w:val="000F1538"/>
    <w:rsid w:val="000F255C"/>
    <w:rsid w:val="000F4588"/>
    <w:rsid w:val="001008EE"/>
    <w:rsid w:val="00101351"/>
    <w:rsid w:val="0010161F"/>
    <w:rsid w:val="00101BBB"/>
    <w:rsid w:val="00104A35"/>
    <w:rsid w:val="001070DC"/>
    <w:rsid w:val="00107889"/>
    <w:rsid w:val="00107904"/>
    <w:rsid w:val="00107A66"/>
    <w:rsid w:val="00107DCB"/>
    <w:rsid w:val="00107EAB"/>
    <w:rsid w:val="00110968"/>
    <w:rsid w:val="00111FA8"/>
    <w:rsid w:val="001127F4"/>
    <w:rsid w:val="00112CAC"/>
    <w:rsid w:val="001131B2"/>
    <w:rsid w:val="00113D74"/>
    <w:rsid w:val="00114F82"/>
    <w:rsid w:val="0011570B"/>
    <w:rsid w:val="00115E28"/>
    <w:rsid w:val="00117656"/>
    <w:rsid w:val="0011780E"/>
    <w:rsid w:val="00120740"/>
    <w:rsid w:val="00120BC2"/>
    <w:rsid w:val="00122C3E"/>
    <w:rsid w:val="0012309F"/>
    <w:rsid w:val="00124E7C"/>
    <w:rsid w:val="00127D2E"/>
    <w:rsid w:val="001301C9"/>
    <w:rsid w:val="0013057B"/>
    <w:rsid w:val="001310DB"/>
    <w:rsid w:val="00131B67"/>
    <w:rsid w:val="0013277D"/>
    <w:rsid w:val="001330B4"/>
    <w:rsid w:val="00134593"/>
    <w:rsid w:val="00136FF3"/>
    <w:rsid w:val="00137681"/>
    <w:rsid w:val="00137891"/>
    <w:rsid w:val="00137C09"/>
    <w:rsid w:val="00141828"/>
    <w:rsid w:val="00142217"/>
    <w:rsid w:val="0014225D"/>
    <w:rsid w:val="0014233B"/>
    <w:rsid w:val="00143F12"/>
    <w:rsid w:val="001449E3"/>
    <w:rsid w:val="0014730B"/>
    <w:rsid w:val="00147D20"/>
    <w:rsid w:val="00150541"/>
    <w:rsid w:val="00150AFD"/>
    <w:rsid w:val="00150B3B"/>
    <w:rsid w:val="00151011"/>
    <w:rsid w:val="00151F20"/>
    <w:rsid w:val="00152882"/>
    <w:rsid w:val="001529E9"/>
    <w:rsid w:val="00153943"/>
    <w:rsid w:val="00154054"/>
    <w:rsid w:val="00154B89"/>
    <w:rsid w:val="001554C3"/>
    <w:rsid w:val="001557EB"/>
    <w:rsid w:val="00157BB7"/>
    <w:rsid w:val="001602B3"/>
    <w:rsid w:val="00160EF4"/>
    <w:rsid w:val="00160F75"/>
    <w:rsid w:val="00161834"/>
    <w:rsid w:val="00161B43"/>
    <w:rsid w:val="00162ACC"/>
    <w:rsid w:val="00163F66"/>
    <w:rsid w:val="00164720"/>
    <w:rsid w:val="00164C14"/>
    <w:rsid w:val="00164CE0"/>
    <w:rsid w:val="0016500E"/>
    <w:rsid w:val="00167A69"/>
    <w:rsid w:val="00167EFF"/>
    <w:rsid w:val="001705D7"/>
    <w:rsid w:val="001710E2"/>
    <w:rsid w:val="00171B90"/>
    <w:rsid w:val="00173222"/>
    <w:rsid w:val="001748C4"/>
    <w:rsid w:val="001750ED"/>
    <w:rsid w:val="001755A5"/>
    <w:rsid w:val="00177496"/>
    <w:rsid w:val="001801B2"/>
    <w:rsid w:val="00180894"/>
    <w:rsid w:val="00181472"/>
    <w:rsid w:val="00182B03"/>
    <w:rsid w:val="0018323A"/>
    <w:rsid w:val="00184E7F"/>
    <w:rsid w:val="00184E8F"/>
    <w:rsid w:val="00184F9B"/>
    <w:rsid w:val="00186536"/>
    <w:rsid w:val="00186942"/>
    <w:rsid w:val="00186CC9"/>
    <w:rsid w:val="0018753D"/>
    <w:rsid w:val="00191389"/>
    <w:rsid w:val="00192BBD"/>
    <w:rsid w:val="00194984"/>
    <w:rsid w:val="0019504D"/>
    <w:rsid w:val="00195C5C"/>
    <w:rsid w:val="00196A0A"/>
    <w:rsid w:val="00197DB2"/>
    <w:rsid w:val="001A13BE"/>
    <w:rsid w:val="001A1B8A"/>
    <w:rsid w:val="001A1E74"/>
    <w:rsid w:val="001A28D4"/>
    <w:rsid w:val="001A3BC4"/>
    <w:rsid w:val="001A528C"/>
    <w:rsid w:val="001A6335"/>
    <w:rsid w:val="001A6D7A"/>
    <w:rsid w:val="001A78B6"/>
    <w:rsid w:val="001A7C14"/>
    <w:rsid w:val="001B1040"/>
    <w:rsid w:val="001B239A"/>
    <w:rsid w:val="001B2BCE"/>
    <w:rsid w:val="001B3516"/>
    <w:rsid w:val="001B411F"/>
    <w:rsid w:val="001B43A9"/>
    <w:rsid w:val="001B512A"/>
    <w:rsid w:val="001B5874"/>
    <w:rsid w:val="001B6173"/>
    <w:rsid w:val="001B61C6"/>
    <w:rsid w:val="001C20F3"/>
    <w:rsid w:val="001C30D7"/>
    <w:rsid w:val="001C3B7A"/>
    <w:rsid w:val="001C3EC3"/>
    <w:rsid w:val="001C53E3"/>
    <w:rsid w:val="001C5847"/>
    <w:rsid w:val="001C5A1E"/>
    <w:rsid w:val="001C700C"/>
    <w:rsid w:val="001C7137"/>
    <w:rsid w:val="001D0066"/>
    <w:rsid w:val="001D00F2"/>
    <w:rsid w:val="001D1B58"/>
    <w:rsid w:val="001D1DFD"/>
    <w:rsid w:val="001D2865"/>
    <w:rsid w:val="001D2C02"/>
    <w:rsid w:val="001D3E57"/>
    <w:rsid w:val="001D514D"/>
    <w:rsid w:val="001D5463"/>
    <w:rsid w:val="001D697D"/>
    <w:rsid w:val="001D7255"/>
    <w:rsid w:val="001D7BEA"/>
    <w:rsid w:val="001E0BA6"/>
    <w:rsid w:val="001E154D"/>
    <w:rsid w:val="001E4CAC"/>
    <w:rsid w:val="001E6E57"/>
    <w:rsid w:val="001F01E9"/>
    <w:rsid w:val="001F0E3A"/>
    <w:rsid w:val="001F25D4"/>
    <w:rsid w:val="001F2976"/>
    <w:rsid w:val="001F3B13"/>
    <w:rsid w:val="001F4242"/>
    <w:rsid w:val="001F55FE"/>
    <w:rsid w:val="001F577D"/>
    <w:rsid w:val="001F64B4"/>
    <w:rsid w:val="001F757F"/>
    <w:rsid w:val="00200B18"/>
    <w:rsid w:val="00201793"/>
    <w:rsid w:val="00201FF9"/>
    <w:rsid w:val="0020206D"/>
    <w:rsid w:val="00202CE6"/>
    <w:rsid w:val="00204154"/>
    <w:rsid w:val="00204E71"/>
    <w:rsid w:val="00205559"/>
    <w:rsid w:val="002059E7"/>
    <w:rsid w:val="00206AB6"/>
    <w:rsid w:val="00210658"/>
    <w:rsid w:val="00214759"/>
    <w:rsid w:val="00214E43"/>
    <w:rsid w:val="00216186"/>
    <w:rsid w:val="002161EE"/>
    <w:rsid w:val="00216397"/>
    <w:rsid w:val="0021706F"/>
    <w:rsid w:val="00217CEE"/>
    <w:rsid w:val="002208E9"/>
    <w:rsid w:val="00220903"/>
    <w:rsid w:val="00220DE3"/>
    <w:rsid w:val="002214AD"/>
    <w:rsid w:val="00221890"/>
    <w:rsid w:val="00221A36"/>
    <w:rsid w:val="0022330B"/>
    <w:rsid w:val="002262E2"/>
    <w:rsid w:val="0022695E"/>
    <w:rsid w:val="00226D63"/>
    <w:rsid w:val="002271B8"/>
    <w:rsid w:val="00227D3F"/>
    <w:rsid w:val="002307BC"/>
    <w:rsid w:val="002313BB"/>
    <w:rsid w:val="002335C4"/>
    <w:rsid w:val="00233D64"/>
    <w:rsid w:val="00234378"/>
    <w:rsid w:val="00234517"/>
    <w:rsid w:val="00234559"/>
    <w:rsid w:val="00234937"/>
    <w:rsid w:val="00236180"/>
    <w:rsid w:val="00236A2C"/>
    <w:rsid w:val="0023774B"/>
    <w:rsid w:val="00237A37"/>
    <w:rsid w:val="00240D66"/>
    <w:rsid w:val="00241835"/>
    <w:rsid w:val="00241E39"/>
    <w:rsid w:val="00241FED"/>
    <w:rsid w:val="00242662"/>
    <w:rsid w:val="00243857"/>
    <w:rsid w:val="002439EF"/>
    <w:rsid w:val="00244F1B"/>
    <w:rsid w:val="00245AE0"/>
    <w:rsid w:val="00246641"/>
    <w:rsid w:val="0024670B"/>
    <w:rsid w:val="00246981"/>
    <w:rsid w:val="00246A84"/>
    <w:rsid w:val="00246EC4"/>
    <w:rsid w:val="002478A1"/>
    <w:rsid w:val="002511EB"/>
    <w:rsid w:val="0025133F"/>
    <w:rsid w:val="00251411"/>
    <w:rsid w:val="00252356"/>
    <w:rsid w:val="002526EF"/>
    <w:rsid w:val="00252858"/>
    <w:rsid w:val="002529BF"/>
    <w:rsid w:val="00252CE7"/>
    <w:rsid w:val="0025435C"/>
    <w:rsid w:val="00256391"/>
    <w:rsid w:val="002579EF"/>
    <w:rsid w:val="002604CC"/>
    <w:rsid w:val="00261F14"/>
    <w:rsid w:val="002639AA"/>
    <w:rsid w:val="0026461B"/>
    <w:rsid w:val="00265263"/>
    <w:rsid w:val="0026531E"/>
    <w:rsid w:val="0027297D"/>
    <w:rsid w:val="002733D4"/>
    <w:rsid w:val="00273A8F"/>
    <w:rsid w:val="00273BC8"/>
    <w:rsid w:val="00275A2D"/>
    <w:rsid w:val="00276504"/>
    <w:rsid w:val="00276AEF"/>
    <w:rsid w:val="00276D27"/>
    <w:rsid w:val="00276EA7"/>
    <w:rsid w:val="0027733C"/>
    <w:rsid w:val="00277353"/>
    <w:rsid w:val="00277F14"/>
    <w:rsid w:val="00282515"/>
    <w:rsid w:val="00282829"/>
    <w:rsid w:val="0028303D"/>
    <w:rsid w:val="002837D9"/>
    <w:rsid w:val="00284B2D"/>
    <w:rsid w:val="00285DEE"/>
    <w:rsid w:val="00287F88"/>
    <w:rsid w:val="002902B4"/>
    <w:rsid w:val="0029077E"/>
    <w:rsid w:val="0029135F"/>
    <w:rsid w:val="0029166E"/>
    <w:rsid w:val="00291D7A"/>
    <w:rsid w:val="00292D72"/>
    <w:rsid w:val="002931C6"/>
    <w:rsid w:val="00293FEA"/>
    <w:rsid w:val="0029680F"/>
    <w:rsid w:val="00297424"/>
    <w:rsid w:val="002A0AE0"/>
    <w:rsid w:val="002A0C44"/>
    <w:rsid w:val="002A1586"/>
    <w:rsid w:val="002A354B"/>
    <w:rsid w:val="002A58E2"/>
    <w:rsid w:val="002A5E3A"/>
    <w:rsid w:val="002A6486"/>
    <w:rsid w:val="002A792E"/>
    <w:rsid w:val="002A7A44"/>
    <w:rsid w:val="002B09AB"/>
    <w:rsid w:val="002B12E3"/>
    <w:rsid w:val="002B1D07"/>
    <w:rsid w:val="002B22D6"/>
    <w:rsid w:val="002B2517"/>
    <w:rsid w:val="002B2604"/>
    <w:rsid w:val="002B2EB6"/>
    <w:rsid w:val="002B4333"/>
    <w:rsid w:val="002B4914"/>
    <w:rsid w:val="002B493C"/>
    <w:rsid w:val="002B4B40"/>
    <w:rsid w:val="002B4B57"/>
    <w:rsid w:val="002B559D"/>
    <w:rsid w:val="002B7357"/>
    <w:rsid w:val="002B7CEE"/>
    <w:rsid w:val="002B7FF5"/>
    <w:rsid w:val="002C0387"/>
    <w:rsid w:val="002C06FD"/>
    <w:rsid w:val="002C0CA4"/>
    <w:rsid w:val="002C0D97"/>
    <w:rsid w:val="002C142C"/>
    <w:rsid w:val="002C32E9"/>
    <w:rsid w:val="002C39C4"/>
    <w:rsid w:val="002C39F4"/>
    <w:rsid w:val="002C3C1A"/>
    <w:rsid w:val="002C5010"/>
    <w:rsid w:val="002C51EC"/>
    <w:rsid w:val="002C54EA"/>
    <w:rsid w:val="002C5B64"/>
    <w:rsid w:val="002C5BA6"/>
    <w:rsid w:val="002C6339"/>
    <w:rsid w:val="002D0418"/>
    <w:rsid w:val="002D0904"/>
    <w:rsid w:val="002D0C0D"/>
    <w:rsid w:val="002D1BB9"/>
    <w:rsid w:val="002D2DC5"/>
    <w:rsid w:val="002D3EFF"/>
    <w:rsid w:val="002D47A9"/>
    <w:rsid w:val="002D4D14"/>
    <w:rsid w:val="002D546A"/>
    <w:rsid w:val="002D599B"/>
    <w:rsid w:val="002E01EE"/>
    <w:rsid w:val="002E11F8"/>
    <w:rsid w:val="002E16E9"/>
    <w:rsid w:val="002E1DF0"/>
    <w:rsid w:val="002E215E"/>
    <w:rsid w:val="002E38D2"/>
    <w:rsid w:val="002E39F6"/>
    <w:rsid w:val="002E3FFF"/>
    <w:rsid w:val="002E4694"/>
    <w:rsid w:val="002E5F9E"/>
    <w:rsid w:val="002E636E"/>
    <w:rsid w:val="002E6B7A"/>
    <w:rsid w:val="002E6C2B"/>
    <w:rsid w:val="002E6E56"/>
    <w:rsid w:val="002E7778"/>
    <w:rsid w:val="002E7F73"/>
    <w:rsid w:val="002F02A7"/>
    <w:rsid w:val="002F081B"/>
    <w:rsid w:val="002F207C"/>
    <w:rsid w:val="002F28DE"/>
    <w:rsid w:val="002F36D5"/>
    <w:rsid w:val="002F3C4E"/>
    <w:rsid w:val="002F3FF1"/>
    <w:rsid w:val="002F4B68"/>
    <w:rsid w:val="002F6011"/>
    <w:rsid w:val="002F70ED"/>
    <w:rsid w:val="002F7877"/>
    <w:rsid w:val="00300068"/>
    <w:rsid w:val="0030096C"/>
    <w:rsid w:val="00302627"/>
    <w:rsid w:val="00303B1C"/>
    <w:rsid w:val="003045CC"/>
    <w:rsid w:val="00305250"/>
    <w:rsid w:val="00307463"/>
    <w:rsid w:val="00307527"/>
    <w:rsid w:val="00307C68"/>
    <w:rsid w:val="0031219D"/>
    <w:rsid w:val="003124CB"/>
    <w:rsid w:val="00313BE5"/>
    <w:rsid w:val="00313C02"/>
    <w:rsid w:val="0031558D"/>
    <w:rsid w:val="00315CC6"/>
    <w:rsid w:val="003168D2"/>
    <w:rsid w:val="00317788"/>
    <w:rsid w:val="0032204D"/>
    <w:rsid w:val="0032508E"/>
    <w:rsid w:val="0032647E"/>
    <w:rsid w:val="00330B74"/>
    <w:rsid w:val="003335C0"/>
    <w:rsid w:val="00333AF6"/>
    <w:rsid w:val="00333FC6"/>
    <w:rsid w:val="003341E1"/>
    <w:rsid w:val="003356A5"/>
    <w:rsid w:val="00336974"/>
    <w:rsid w:val="00337C05"/>
    <w:rsid w:val="00342218"/>
    <w:rsid w:val="00342BFC"/>
    <w:rsid w:val="00344105"/>
    <w:rsid w:val="003452E5"/>
    <w:rsid w:val="00346E7A"/>
    <w:rsid w:val="00347F25"/>
    <w:rsid w:val="00350395"/>
    <w:rsid w:val="00350512"/>
    <w:rsid w:val="00350C04"/>
    <w:rsid w:val="003555F0"/>
    <w:rsid w:val="00356534"/>
    <w:rsid w:val="003565F1"/>
    <w:rsid w:val="00356613"/>
    <w:rsid w:val="0035789A"/>
    <w:rsid w:val="00357F15"/>
    <w:rsid w:val="00360608"/>
    <w:rsid w:val="003609E9"/>
    <w:rsid w:val="00361FAA"/>
    <w:rsid w:val="00362707"/>
    <w:rsid w:val="003628D8"/>
    <w:rsid w:val="00362B59"/>
    <w:rsid w:val="00362D6D"/>
    <w:rsid w:val="00362DBA"/>
    <w:rsid w:val="00363526"/>
    <w:rsid w:val="003635CD"/>
    <w:rsid w:val="00364928"/>
    <w:rsid w:val="00364BEF"/>
    <w:rsid w:val="0036553C"/>
    <w:rsid w:val="00365581"/>
    <w:rsid w:val="00365923"/>
    <w:rsid w:val="003663C9"/>
    <w:rsid w:val="00366F94"/>
    <w:rsid w:val="0036705F"/>
    <w:rsid w:val="00367E81"/>
    <w:rsid w:val="00370E01"/>
    <w:rsid w:val="0037146A"/>
    <w:rsid w:val="00371782"/>
    <w:rsid w:val="0037178C"/>
    <w:rsid w:val="00374967"/>
    <w:rsid w:val="00374E0B"/>
    <w:rsid w:val="003831AA"/>
    <w:rsid w:val="003849C4"/>
    <w:rsid w:val="00385312"/>
    <w:rsid w:val="0038586D"/>
    <w:rsid w:val="003858E7"/>
    <w:rsid w:val="00385B8C"/>
    <w:rsid w:val="00386FB7"/>
    <w:rsid w:val="00387799"/>
    <w:rsid w:val="0039004C"/>
    <w:rsid w:val="003916EF"/>
    <w:rsid w:val="00391FE8"/>
    <w:rsid w:val="00392070"/>
    <w:rsid w:val="00392691"/>
    <w:rsid w:val="00397288"/>
    <w:rsid w:val="003A0674"/>
    <w:rsid w:val="003A0D97"/>
    <w:rsid w:val="003A1C95"/>
    <w:rsid w:val="003A2830"/>
    <w:rsid w:val="003A289C"/>
    <w:rsid w:val="003A2F64"/>
    <w:rsid w:val="003A30FF"/>
    <w:rsid w:val="003A3BB5"/>
    <w:rsid w:val="003A3E45"/>
    <w:rsid w:val="003A40CA"/>
    <w:rsid w:val="003A438C"/>
    <w:rsid w:val="003A48CB"/>
    <w:rsid w:val="003A5E33"/>
    <w:rsid w:val="003A6B47"/>
    <w:rsid w:val="003A77D7"/>
    <w:rsid w:val="003B050F"/>
    <w:rsid w:val="003B0DE4"/>
    <w:rsid w:val="003B10A4"/>
    <w:rsid w:val="003B32AD"/>
    <w:rsid w:val="003B3370"/>
    <w:rsid w:val="003B35B2"/>
    <w:rsid w:val="003B503A"/>
    <w:rsid w:val="003B7055"/>
    <w:rsid w:val="003C028E"/>
    <w:rsid w:val="003C1149"/>
    <w:rsid w:val="003C200F"/>
    <w:rsid w:val="003C3CA3"/>
    <w:rsid w:val="003C4076"/>
    <w:rsid w:val="003C4213"/>
    <w:rsid w:val="003C4788"/>
    <w:rsid w:val="003C6EDC"/>
    <w:rsid w:val="003C7AAF"/>
    <w:rsid w:val="003D0926"/>
    <w:rsid w:val="003D112C"/>
    <w:rsid w:val="003D15C2"/>
    <w:rsid w:val="003D16A2"/>
    <w:rsid w:val="003D32F4"/>
    <w:rsid w:val="003D3963"/>
    <w:rsid w:val="003D5163"/>
    <w:rsid w:val="003D55D3"/>
    <w:rsid w:val="003D5C10"/>
    <w:rsid w:val="003D6C5E"/>
    <w:rsid w:val="003E00F8"/>
    <w:rsid w:val="003E04B7"/>
    <w:rsid w:val="003E0953"/>
    <w:rsid w:val="003E12E9"/>
    <w:rsid w:val="003E2600"/>
    <w:rsid w:val="003E2947"/>
    <w:rsid w:val="003E2C20"/>
    <w:rsid w:val="003E3B30"/>
    <w:rsid w:val="003E4098"/>
    <w:rsid w:val="003E4666"/>
    <w:rsid w:val="003E5FE8"/>
    <w:rsid w:val="003E761C"/>
    <w:rsid w:val="003F000E"/>
    <w:rsid w:val="003F10B2"/>
    <w:rsid w:val="003F12E8"/>
    <w:rsid w:val="003F1529"/>
    <w:rsid w:val="003F1894"/>
    <w:rsid w:val="003F21E4"/>
    <w:rsid w:val="003F298E"/>
    <w:rsid w:val="003F32E9"/>
    <w:rsid w:val="003F3E02"/>
    <w:rsid w:val="003F40F6"/>
    <w:rsid w:val="003F570B"/>
    <w:rsid w:val="003F5F94"/>
    <w:rsid w:val="003F60F5"/>
    <w:rsid w:val="003F6B68"/>
    <w:rsid w:val="003F7479"/>
    <w:rsid w:val="003F7827"/>
    <w:rsid w:val="0040006C"/>
    <w:rsid w:val="004010C2"/>
    <w:rsid w:val="00401690"/>
    <w:rsid w:val="004016AA"/>
    <w:rsid w:val="0040196C"/>
    <w:rsid w:val="0040275E"/>
    <w:rsid w:val="00404D37"/>
    <w:rsid w:val="0040555E"/>
    <w:rsid w:val="00406509"/>
    <w:rsid w:val="00406671"/>
    <w:rsid w:val="00406737"/>
    <w:rsid w:val="00407231"/>
    <w:rsid w:val="004074BB"/>
    <w:rsid w:val="00407E27"/>
    <w:rsid w:val="0041168A"/>
    <w:rsid w:val="00411BD9"/>
    <w:rsid w:val="00411DDD"/>
    <w:rsid w:val="00412AD2"/>
    <w:rsid w:val="0041371B"/>
    <w:rsid w:val="00413FA9"/>
    <w:rsid w:val="00414EB6"/>
    <w:rsid w:val="00415DA7"/>
    <w:rsid w:val="00416412"/>
    <w:rsid w:val="0041693D"/>
    <w:rsid w:val="00416982"/>
    <w:rsid w:val="00417A24"/>
    <w:rsid w:val="0042032E"/>
    <w:rsid w:val="00420B73"/>
    <w:rsid w:val="00420C55"/>
    <w:rsid w:val="00420E9E"/>
    <w:rsid w:val="00422E1B"/>
    <w:rsid w:val="00424527"/>
    <w:rsid w:val="00424AC0"/>
    <w:rsid w:val="00424D9F"/>
    <w:rsid w:val="00425B81"/>
    <w:rsid w:val="00426424"/>
    <w:rsid w:val="00426720"/>
    <w:rsid w:val="00426DDD"/>
    <w:rsid w:val="004276DE"/>
    <w:rsid w:val="00427745"/>
    <w:rsid w:val="004310D9"/>
    <w:rsid w:val="00432611"/>
    <w:rsid w:val="004329C9"/>
    <w:rsid w:val="004373D9"/>
    <w:rsid w:val="0044001D"/>
    <w:rsid w:val="0044261E"/>
    <w:rsid w:val="00442C18"/>
    <w:rsid w:val="004447FE"/>
    <w:rsid w:val="00445CBB"/>
    <w:rsid w:val="00447061"/>
    <w:rsid w:val="004478E3"/>
    <w:rsid w:val="00452102"/>
    <w:rsid w:val="004538B1"/>
    <w:rsid w:val="00454738"/>
    <w:rsid w:val="0045476B"/>
    <w:rsid w:val="004549E4"/>
    <w:rsid w:val="00454AED"/>
    <w:rsid w:val="00455089"/>
    <w:rsid w:val="0045519E"/>
    <w:rsid w:val="00455D08"/>
    <w:rsid w:val="004560E8"/>
    <w:rsid w:val="0045708F"/>
    <w:rsid w:val="00457BDA"/>
    <w:rsid w:val="0046043A"/>
    <w:rsid w:val="0046130C"/>
    <w:rsid w:val="00462330"/>
    <w:rsid w:val="00464E0D"/>
    <w:rsid w:val="00464F44"/>
    <w:rsid w:val="0046572E"/>
    <w:rsid w:val="004668DC"/>
    <w:rsid w:val="0047028A"/>
    <w:rsid w:val="00471977"/>
    <w:rsid w:val="00471B4C"/>
    <w:rsid w:val="0047219A"/>
    <w:rsid w:val="00474C21"/>
    <w:rsid w:val="004750AC"/>
    <w:rsid w:val="004760DD"/>
    <w:rsid w:val="00476DCE"/>
    <w:rsid w:val="00476E58"/>
    <w:rsid w:val="00481738"/>
    <w:rsid w:val="0048185C"/>
    <w:rsid w:val="00481F66"/>
    <w:rsid w:val="0048251E"/>
    <w:rsid w:val="0048309F"/>
    <w:rsid w:val="00483A1C"/>
    <w:rsid w:val="0048427D"/>
    <w:rsid w:val="004867AD"/>
    <w:rsid w:val="00487AE1"/>
    <w:rsid w:val="00487D91"/>
    <w:rsid w:val="00490731"/>
    <w:rsid w:val="004930FE"/>
    <w:rsid w:val="0049310A"/>
    <w:rsid w:val="004936E6"/>
    <w:rsid w:val="00494048"/>
    <w:rsid w:val="004947C7"/>
    <w:rsid w:val="00495090"/>
    <w:rsid w:val="004959C7"/>
    <w:rsid w:val="00495AD6"/>
    <w:rsid w:val="004964DA"/>
    <w:rsid w:val="00496749"/>
    <w:rsid w:val="004968A4"/>
    <w:rsid w:val="004968BF"/>
    <w:rsid w:val="004A0C0F"/>
    <w:rsid w:val="004A0D88"/>
    <w:rsid w:val="004A10B5"/>
    <w:rsid w:val="004A1AB3"/>
    <w:rsid w:val="004A1CBB"/>
    <w:rsid w:val="004A2BD6"/>
    <w:rsid w:val="004A3DC9"/>
    <w:rsid w:val="004A5D72"/>
    <w:rsid w:val="004A7416"/>
    <w:rsid w:val="004B012F"/>
    <w:rsid w:val="004B020C"/>
    <w:rsid w:val="004B147F"/>
    <w:rsid w:val="004B1B50"/>
    <w:rsid w:val="004B3589"/>
    <w:rsid w:val="004B35EF"/>
    <w:rsid w:val="004B3F26"/>
    <w:rsid w:val="004B5A63"/>
    <w:rsid w:val="004B5B74"/>
    <w:rsid w:val="004B652C"/>
    <w:rsid w:val="004B69AF"/>
    <w:rsid w:val="004C176B"/>
    <w:rsid w:val="004C1F6C"/>
    <w:rsid w:val="004C3121"/>
    <w:rsid w:val="004C5146"/>
    <w:rsid w:val="004C5F2B"/>
    <w:rsid w:val="004C626A"/>
    <w:rsid w:val="004C66E6"/>
    <w:rsid w:val="004C75BB"/>
    <w:rsid w:val="004C7FC9"/>
    <w:rsid w:val="004D2D2F"/>
    <w:rsid w:val="004D3106"/>
    <w:rsid w:val="004D3C27"/>
    <w:rsid w:val="004D521F"/>
    <w:rsid w:val="004D58DA"/>
    <w:rsid w:val="004D5E32"/>
    <w:rsid w:val="004D62B5"/>
    <w:rsid w:val="004D6BC8"/>
    <w:rsid w:val="004E088B"/>
    <w:rsid w:val="004E27E0"/>
    <w:rsid w:val="004E2D57"/>
    <w:rsid w:val="004E2DE2"/>
    <w:rsid w:val="004E4A47"/>
    <w:rsid w:val="004E4C19"/>
    <w:rsid w:val="004E58B1"/>
    <w:rsid w:val="004E6224"/>
    <w:rsid w:val="004E65E1"/>
    <w:rsid w:val="004E66B6"/>
    <w:rsid w:val="004E6FCE"/>
    <w:rsid w:val="004E7AD9"/>
    <w:rsid w:val="004F030C"/>
    <w:rsid w:val="004F09F4"/>
    <w:rsid w:val="004F1078"/>
    <w:rsid w:val="004F397B"/>
    <w:rsid w:val="004F3C23"/>
    <w:rsid w:val="004F3FB9"/>
    <w:rsid w:val="004F44B3"/>
    <w:rsid w:val="004F52DD"/>
    <w:rsid w:val="004F5333"/>
    <w:rsid w:val="004F54F3"/>
    <w:rsid w:val="005018E6"/>
    <w:rsid w:val="00501FE5"/>
    <w:rsid w:val="0050282B"/>
    <w:rsid w:val="00502B32"/>
    <w:rsid w:val="00502E94"/>
    <w:rsid w:val="005035D9"/>
    <w:rsid w:val="00503EC0"/>
    <w:rsid w:val="00504223"/>
    <w:rsid w:val="0050497B"/>
    <w:rsid w:val="00505F9C"/>
    <w:rsid w:val="005073D3"/>
    <w:rsid w:val="00507E34"/>
    <w:rsid w:val="00510C8F"/>
    <w:rsid w:val="00511250"/>
    <w:rsid w:val="005130A7"/>
    <w:rsid w:val="005132B3"/>
    <w:rsid w:val="0051344B"/>
    <w:rsid w:val="005145EB"/>
    <w:rsid w:val="00514B4B"/>
    <w:rsid w:val="00514C63"/>
    <w:rsid w:val="005152CC"/>
    <w:rsid w:val="00516F4A"/>
    <w:rsid w:val="00517D5C"/>
    <w:rsid w:val="00521E7E"/>
    <w:rsid w:val="005229FF"/>
    <w:rsid w:val="00523043"/>
    <w:rsid w:val="005231CF"/>
    <w:rsid w:val="00523960"/>
    <w:rsid w:val="00523CA5"/>
    <w:rsid w:val="00526F7B"/>
    <w:rsid w:val="00527338"/>
    <w:rsid w:val="005309DE"/>
    <w:rsid w:val="00530D47"/>
    <w:rsid w:val="005315B7"/>
    <w:rsid w:val="005325A5"/>
    <w:rsid w:val="005333E5"/>
    <w:rsid w:val="00533D9A"/>
    <w:rsid w:val="00534382"/>
    <w:rsid w:val="00534BED"/>
    <w:rsid w:val="0053555F"/>
    <w:rsid w:val="005357A2"/>
    <w:rsid w:val="005357EB"/>
    <w:rsid w:val="00536AF4"/>
    <w:rsid w:val="00537302"/>
    <w:rsid w:val="005374BB"/>
    <w:rsid w:val="00537B04"/>
    <w:rsid w:val="00540002"/>
    <w:rsid w:val="005410C6"/>
    <w:rsid w:val="0054152E"/>
    <w:rsid w:val="00541614"/>
    <w:rsid w:val="00542976"/>
    <w:rsid w:val="00542EAB"/>
    <w:rsid w:val="00543310"/>
    <w:rsid w:val="00543A96"/>
    <w:rsid w:val="005445FB"/>
    <w:rsid w:val="00545457"/>
    <w:rsid w:val="00545F30"/>
    <w:rsid w:val="00550794"/>
    <w:rsid w:val="0055191C"/>
    <w:rsid w:val="00551FD4"/>
    <w:rsid w:val="00552008"/>
    <w:rsid w:val="005522E3"/>
    <w:rsid w:val="00552A13"/>
    <w:rsid w:val="00554255"/>
    <w:rsid w:val="00554A5A"/>
    <w:rsid w:val="00555E0F"/>
    <w:rsid w:val="00556A7C"/>
    <w:rsid w:val="0055738C"/>
    <w:rsid w:val="005601F8"/>
    <w:rsid w:val="00560281"/>
    <w:rsid w:val="00560995"/>
    <w:rsid w:val="00565C81"/>
    <w:rsid w:val="00565F91"/>
    <w:rsid w:val="005665D2"/>
    <w:rsid w:val="00566B4D"/>
    <w:rsid w:val="005707C8"/>
    <w:rsid w:val="00570801"/>
    <w:rsid w:val="00571476"/>
    <w:rsid w:val="0057188B"/>
    <w:rsid w:val="00571C21"/>
    <w:rsid w:val="005727EA"/>
    <w:rsid w:val="00573743"/>
    <w:rsid w:val="0057377F"/>
    <w:rsid w:val="0057477B"/>
    <w:rsid w:val="00574C09"/>
    <w:rsid w:val="005750C2"/>
    <w:rsid w:val="00575C30"/>
    <w:rsid w:val="00575F4F"/>
    <w:rsid w:val="00576B02"/>
    <w:rsid w:val="0057777F"/>
    <w:rsid w:val="00580887"/>
    <w:rsid w:val="00581534"/>
    <w:rsid w:val="00581546"/>
    <w:rsid w:val="00581D72"/>
    <w:rsid w:val="00581E4C"/>
    <w:rsid w:val="00582EAF"/>
    <w:rsid w:val="0058324A"/>
    <w:rsid w:val="00583B2A"/>
    <w:rsid w:val="005841A5"/>
    <w:rsid w:val="00584783"/>
    <w:rsid w:val="00584BDF"/>
    <w:rsid w:val="005851BC"/>
    <w:rsid w:val="005854D4"/>
    <w:rsid w:val="005855B9"/>
    <w:rsid w:val="0058712B"/>
    <w:rsid w:val="005909E1"/>
    <w:rsid w:val="00593095"/>
    <w:rsid w:val="005966D0"/>
    <w:rsid w:val="0059675A"/>
    <w:rsid w:val="005974AC"/>
    <w:rsid w:val="00597696"/>
    <w:rsid w:val="00597908"/>
    <w:rsid w:val="005A0F88"/>
    <w:rsid w:val="005A41AD"/>
    <w:rsid w:val="005A4397"/>
    <w:rsid w:val="005A4C7B"/>
    <w:rsid w:val="005A5036"/>
    <w:rsid w:val="005A526D"/>
    <w:rsid w:val="005A672F"/>
    <w:rsid w:val="005A6BCF"/>
    <w:rsid w:val="005A7ACE"/>
    <w:rsid w:val="005B08F5"/>
    <w:rsid w:val="005B1D24"/>
    <w:rsid w:val="005B4BBD"/>
    <w:rsid w:val="005B6091"/>
    <w:rsid w:val="005B6EDB"/>
    <w:rsid w:val="005B724B"/>
    <w:rsid w:val="005B78EC"/>
    <w:rsid w:val="005C01E5"/>
    <w:rsid w:val="005C2F1E"/>
    <w:rsid w:val="005C3067"/>
    <w:rsid w:val="005C382C"/>
    <w:rsid w:val="005C4538"/>
    <w:rsid w:val="005C6C66"/>
    <w:rsid w:val="005C7442"/>
    <w:rsid w:val="005C7777"/>
    <w:rsid w:val="005D0C03"/>
    <w:rsid w:val="005D0EEA"/>
    <w:rsid w:val="005D1DF5"/>
    <w:rsid w:val="005D318D"/>
    <w:rsid w:val="005D52AB"/>
    <w:rsid w:val="005D53F3"/>
    <w:rsid w:val="005D5412"/>
    <w:rsid w:val="005D54B6"/>
    <w:rsid w:val="005D57C3"/>
    <w:rsid w:val="005D5D2D"/>
    <w:rsid w:val="005D5E7D"/>
    <w:rsid w:val="005D6528"/>
    <w:rsid w:val="005D7007"/>
    <w:rsid w:val="005D72A9"/>
    <w:rsid w:val="005E0576"/>
    <w:rsid w:val="005E15CF"/>
    <w:rsid w:val="005E19B0"/>
    <w:rsid w:val="005E26D0"/>
    <w:rsid w:val="005E2962"/>
    <w:rsid w:val="005E2BEE"/>
    <w:rsid w:val="005E3530"/>
    <w:rsid w:val="005E40BA"/>
    <w:rsid w:val="005E47E6"/>
    <w:rsid w:val="005E4DCC"/>
    <w:rsid w:val="005E70ED"/>
    <w:rsid w:val="005E716F"/>
    <w:rsid w:val="005F01F5"/>
    <w:rsid w:val="005F036F"/>
    <w:rsid w:val="005F0835"/>
    <w:rsid w:val="005F17B6"/>
    <w:rsid w:val="005F3818"/>
    <w:rsid w:val="005F4237"/>
    <w:rsid w:val="005F5316"/>
    <w:rsid w:val="005F66DE"/>
    <w:rsid w:val="005F719D"/>
    <w:rsid w:val="005F7285"/>
    <w:rsid w:val="005F7B7A"/>
    <w:rsid w:val="00600B45"/>
    <w:rsid w:val="00602F4E"/>
    <w:rsid w:val="00604240"/>
    <w:rsid w:val="00605AC6"/>
    <w:rsid w:val="00605CFD"/>
    <w:rsid w:val="00611280"/>
    <w:rsid w:val="006120FE"/>
    <w:rsid w:val="006137D1"/>
    <w:rsid w:val="00617575"/>
    <w:rsid w:val="00617C70"/>
    <w:rsid w:val="00620963"/>
    <w:rsid w:val="00621FCA"/>
    <w:rsid w:val="006240CE"/>
    <w:rsid w:val="0062478B"/>
    <w:rsid w:val="00626175"/>
    <w:rsid w:val="006267E9"/>
    <w:rsid w:val="006277A1"/>
    <w:rsid w:val="00627A9B"/>
    <w:rsid w:val="0063019B"/>
    <w:rsid w:val="00630605"/>
    <w:rsid w:val="00631CB6"/>
    <w:rsid w:val="00632F97"/>
    <w:rsid w:val="00633843"/>
    <w:rsid w:val="00634100"/>
    <w:rsid w:val="00634F61"/>
    <w:rsid w:val="006352CD"/>
    <w:rsid w:val="006365BC"/>
    <w:rsid w:val="00636792"/>
    <w:rsid w:val="0063742D"/>
    <w:rsid w:val="0063783D"/>
    <w:rsid w:val="0064024E"/>
    <w:rsid w:val="0064048F"/>
    <w:rsid w:val="0064076F"/>
    <w:rsid w:val="006416BF"/>
    <w:rsid w:val="00641B62"/>
    <w:rsid w:val="00641DDF"/>
    <w:rsid w:val="006422F9"/>
    <w:rsid w:val="00642A86"/>
    <w:rsid w:val="00643925"/>
    <w:rsid w:val="00643EB8"/>
    <w:rsid w:val="00643F7B"/>
    <w:rsid w:val="0064598F"/>
    <w:rsid w:val="006478DA"/>
    <w:rsid w:val="006479ED"/>
    <w:rsid w:val="00652ECB"/>
    <w:rsid w:val="006532EF"/>
    <w:rsid w:val="006536F4"/>
    <w:rsid w:val="00655BDB"/>
    <w:rsid w:val="006609CD"/>
    <w:rsid w:val="00660E12"/>
    <w:rsid w:val="0066227C"/>
    <w:rsid w:val="006623D3"/>
    <w:rsid w:val="0066271A"/>
    <w:rsid w:val="0066299C"/>
    <w:rsid w:val="00662F91"/>
    <w:rsid w:val="00664004"/>
    <w:rsid w:val="00664BAD"/>
    <w:rsid w:val="00665752"/>
    <w:rsid w:val="0066581E"/>
    <w:rsid w:val="00666DBC"/>
    <w:rsid w:val="006676BC"/>
    <w:rsid w:val="00671EFA"/>
    <w:rsid w:val="006723F7"/>
    <w:rsid w:val="00672EB9"/>
    <w:rsid w:val="0067315C"/>
    <w:rsid w:val="0067351B"/>
    <w:rsid w:val="00673C16"/>
    <w:rsid w:val="00673E6B"/>
    <w:rsid w:val="00674C33"/>
    <w:rsid w:val="00675064"/>
    <w:rsid w:val="00675741"/>
    <w:rsid w:val="006765BB"/>
    <w:rsid w:val="00676AB3"/>
    <w:rsid w:val="00683FC5"/>
    <w:rsid w:val="00684A4B"/>
    <w:rsid w:val="00684AD5"/>
    <w:rsid w:val="00684B8E"/>
    <w:rsid w:val="0068623A"/>
    <w:rsid w:val="006869BE"/>
    <w:rsid w:val="00687588"/>
    <w:rsid w:val="006914CB"/>
    <w:rsid w:val="00693959"/>
    <w:rsid w:val="00696520"/>
    <w:rsid w:val="00696A5B"/>
    <w:rsid w:val="006971AC"/>
    <w:rsid w:val="006A1222"/>
    <w:rsid w:val="006A397C"/>
    <w:rsid w:val="006A3F1E"/>
    <w:rsid w:val="006A4314"/>
    <w:rsid w:val="006A649B"/>
    <w:rsid w:val="006B022F"/>
    <w:rsid w:val="006B0799"/>
    <w:rsid w:val="006B0ECE"/>
    <w:rsid w:val="006B123C"/>
    <w:rsid w:val="006B19A0"/>
    <w:rsid w:val="006B3B94"/>
    <w:rsid w:val="006B4A34"/>
    <w:rsid w:val="006B6014"/>
    <w:rsid w:val="006B60C7"/>
    <w:rsid w:val="006B6E6F"/>
    <w:rsid w:val="006B7722"/>
    <w:rsid w:val="006C032D"/>
    <w:rsid w:val="006C0AF3"/>
    <w:rsid w:val="006C2E63"/>
    <w:rsid w:val="006C603E"/>
    <w:rsid w:val="006C64A0"/>
    <w:rsid w:val="006C65AA"/>
    <w:rsid w:val="006C660B"/>
    <w:rsid w:val="006C7139"/>
    <w:rsid w:val="006C783B"/>
    <w:rsid w:val="006D07D3"/>
    <w:rsid w:val="006D0911"/>
    <w:rsid w:val="006D09EA"/>
    <w:rsid w:val="006D20A7"/>
    <w:rsid w:val="006D32DE"/>
    <w:rsid w:val="006D3966"/>
    <w:rsid w:val="006D4AFF"/>
    <w:rsid w:val="006D58A0"/>
    <w:rsid w:val="006D5E0D"/>
    <w:rsid w:val="006D5F79"/>
    <w:rsid w:val="006D61FB"/>
    <w:rsid w:val="006D6352"/>
    <w:rsid w:val="006E0F58"/>
    <w:rsid w:val="006E0F7D"/>
    <w:rsid w:val="006E149D"/>
    <w:rsid w:val="006E1732"/>
    <w:rsid w:val="006E18CE"/>
    <w:rsid w:val="006E25A1"/>
    <w:rsid w:val="006E301B"/>
    <w:rsid w:val="006E3416"/>
    <w:rsid w:val="006E3F0C"/>
    <w:rsid w:val="006E3FAF"/>
    <w:rsid w:val="006E5C08"/>
    <w:rsid w:val="006E5D3B"/>
    <w:rsid w:val="006E64A3"/>
    <w:rsid w:val="006E68A6"/>
    <w:rsid w:val="006E7F94"/>
    <w:rsid w:val="006F0BA7"/>
    <w:rsid w:val="006F1498"/>
    <w:rsid w:val="006F20CB"/>
    <w:rsid w:val="006F27F7"/>
    <w:rsid w:val="006F31DC"/>
    <w:rsid w:val="006F32A3"/>
    <w:rsid w:val="006F4391"/>
    <w:rsid w:val="006F44E5"/>
    <w:rsid w:val="006F75EB"/>
    <w:rsid w:val="006F7FA8"/>
    <w:rsid w:val="00700C1B"/>
    <w:rsid w:val="00701ED8"/>
    <w:rsid w:val="0070229D"/>
    <w:rsid w:val="00702DB0"/>
    <w:rsid w:val="00703A31"/>
    <w:rsid w:val="00704458"/>
    <w:rsid w:val="00704510"/>
    <w:rsid w:val="00704686"/>
    <w:rsid w:val="00705709"/>
    <w:rsid w:val="00706314"/>
    <w:rsid w:val="00706C95"/>
    <w:rsid w:val="00706FF9"/>
    <w:rsid w:val="00710785"/>
    <w:rsid w:val="0071096E"/>
    <w:rsid w:val="0071213E"/>
    <w:rsid w:val="00712ED7"/>
    <w:rsid w:val="0071316E"/>
    <w:rsid w:val="0071320D"/>
    <w:rsid w:val="007133D3"/>
    <w:rsid w:val="00713615"/>
    <w:rsid w:val="00713C4F"/>
    <w:rsid w:val="0071401B"/>
    <w:rsid w:val="00714580"/>
    <w:rsid w:val="0071569F"/>
    <w:rsid w:val="00716937"/>
    <w:rsid w:val="007171F6"/>
    <w:rsid w:val="00717894"/>
    <w:rsid w:val="00717916"/>
    <w:rsid w:val="00717C04"/>
    <w:rsid w:val="00717FA9"/>
    <w:rsid w:val="00724194"/>
    <w:rsid w:val="0072472A"/>
    <w:rsid w:val="00724A5E"/>
    <w:rsid w:val="007256CC"/>
    <w:rsid w:val="00725AD1"/>
    <w:rsid w:val="00726265"/>
    <w:rsid w:val="0072639C"/>
    <w:rsid w:val="0072670C"/>
    <w:rsid w:val="00726F6E"/>
    <w:rsid w:val="0073094F"/>
    <w:rsid w:val="00731491"/>
    <w:rsid w:val="00731F69"/>
    <w:rsid w:val="00732DBC"/>
    <w:rsid w:val="00732E30"/>
    <w:rsid w:val="00732E5B"/>
    <w:rsid w:val="00732FA1"/>
    <w:rsid w:val="00734169"/>
    <w:rsid w:val="00734AE2"/>
    <w:rsid w:val="00735CEA"/>
    <w:rsid w:val="007373E0"/>
    <w:rsid w:val="00740D1E"/>
    <w:rsid w:val="00742C4B"/>
    <w:rsid w:val="007446D5"/>
    <w:rsid w:val="00750835"/>
    <w:rsid w:val="007508D1"/>
    <w:rsid w:val="00750E86"/>
    <w:rsid w:val="0075186D"/>
    <w:rsid w:val="00751C91"/>
    <w:rsid w:val="00751FC4"/>
    <w:rsid w:val="007545EB"/>
    <w:rsid w:val="0075470F"/>
    <w:rsid w:val="00754A47"/>
    <w:rsid w:val="00754A7C"/>
    <w:rsid w:val="00756FA9"/>
    <w:rsid w:val="00757CCC"/>
    <w:rsid w:val="00757E9D"/>
    <w:rsid w:val="0076281D"/>
    <w:rsid w:val="00762B9C"/>
    <w:rsid w:val="00764053"/>
    <w:rsid w:val="007643F5"/>
    <w:rsid w:val="00764CDF"/>
    <w:rsid w:val="00764EBD"/>
    <w:rsid w:val="007652B7"/>
    <w:rsid w:val="00765E27"/>
    <w:rsid w:val="00767325"/>
    <w:rsid w:val="00770747"/>
    <w:rsid w:val="00770751"/>
    <w:rsid w:val="00771152"/>
    <w:rsid w:val="0077205B"/>
    <w:rsid w:val="0077376F"/>
    <w:rsid w:val="00773A89"/>
    <w:rsid w:val="00773E76"/>
    <w:rsid w:val="00774A05"/>
    <w:rsid w:val="00775310"/>
    <w:rsid w:val="00775BA8"/>
    <w:rsid w:val="007760E2"/>
    <w:rsid w:val="00777213"/>
    <w:rsid w:val="00782BDC"/>
    <w:rsid w:val="00782DA1"/>
    <w:rsid w:val="00782E1D"/>
    <w:rsid w:val="00783ADD"/>
    <w:rsid w:val="00785729"/>
    <w:rsid w:val="00787505"/>
    <w:rsid w:val="00790087"/>
    <w:rsid w:val="0079099F"/>
    <w:rsid w:val="0079196B"/>
    <w:rsid w:val="00791DD0"/>
    <w:rsid w:val="00791F56"/>
    <w:rsid w:val="00792098"/>
    <w:rsid w:val="00793B8A"/>
    <w:rsid w:val="00794419"/>
    <w:rsid w:val="00795448"/>
    <w:rsid w:val="00795D7D"/>
    <w:rsid w:val="00796166"/>
    <w:rsid w:val="0079687D"/>
    <w:rsid w:val="007A267E"/>
    <w:rsid w:val="007A46F7"/>
    <w:rsid w:val="007A4D96"/>
    <w:rsid w:val="007A5FF9"/>
    <w:rsid w:val="007A6196"/>
    <w:rsid w:val="007A71B3"/>
    <w:rsid w:val="007B1475"/>
    <w:rsid w:val="007B2EAD"/>
    <w:rsid w:val="007B2F4C"/>
    <w:rsid w:val="007B3D41"/>
    <w:rsid w:val="007B3F50"/>
    <w:rsid w:val="007B43D6"/>
    <w:rsid w:val="007B502C"/>
    <w:rsid w:val="007B50C9"/>
    <w:rsid w:val="007B520F"/>
    <w:rsid w:val="007B70CE"/>
    <w:rsid w:val="007C07BC"/>
    <w:rsid w:val="007C0A03"/>
    <w:rsid w:val="007C14C6"/>
    <w:rsid w:val="007C1617"/>
    <w:rsid w:val="007C1C2E"/>
    <w:rsid w:val="007C2D29"/>
    <w:rsid w:val="007C3EE8"/>
    <w:rsid w:val="007C49B1"/>
    <w:rsid w:val="007C69E5"/>
    <w:rsid w:val="007D03CB"/>
    <w:rsid w:val="007D1DB6"/>
    <w:rsid w:val="007D1F89"/>
    <w:rsid w:val="007D35C1"/>
    <w:rsid w:val="007D3A72"/>
    <w:rsid w:val="007D3E0C"/>
    <w:rsid w:val="007D4107"/>
    <w:rsid w:val="007D50E9"/>
    <w:rsid w:val="007D5973"/>
    <w:rsid w:val="007D5BD4"/>
    <w:rsid w:val="007D625C"/>
    <w:rsid w:val="007D6877"/>
    <w:rsid w:val="007D68AB"/>
    <w:rsid w:val="007D7B2B"/>
    <w:rsid w:val="007E246E"/>
    <w:rsid w:val="007E2633"/>
    <w:rsid w:val="007E2759"/>
    <w:rsid w:val="007E354C"/>
    <w:rsid w:val="007E375E"/>
    <w:rsid w:val="007E5328"/>
    <w:rsid w:val="007E5F45"/>
    <w:rsid w:val="007E5FE0"/>
    <w:rsid w:val="007E6346"/>
    <w:rsid w:val="007E7001"/>
    <w:rsid w:val="007E7173"/>
    <w:rsid w:val="007E73FC"/>
    <w:rsid w:val="007F056E"/>
    <w:rsid w:val="007F106C"/>
    <w:rsid w:val="007F1BB3"/>
    <w:rsid w:val="007F2BE2"/>
    <w:rsid w:val="007F2C7B"/>
    <w:rsid w:val="007F3371"/>
    <w:rsid w:val="007F3BD7"/>
    <w:rsid w:val="007F58CD"/>
    <w:rsid w:val="007F5AFF"/>
    <w:rsid w:val="008010E9"/>
    <w:rsid w:val="00801B90"/>
    <w:rsid w:val="00801E7E"/>
    <w:rsid w:val="00802ACE"/>
    <w:rsid w:val="00802B51"/>
    <w:rsid w:val="00803FE2"/>
    <w:rsid w:val="0080563D"/>
    <w:rsid w:val="00805E39"/>
    <w:rsid w:val="00806DBA"/>
    <w:rsid w:val="00806F69"/>
    <w:rsid w:val="00807110"/>
    <w:rsid w:val="00810E68"/>
    <w:rsid w:val="0081175C"/>
    <w:rsid w:val="00813AC8"/>
    <w:rsid w:val="00814448"/>
    <w:rsid w:val="0081718E"/>
    <w:rsid w:val="008202CE"/>
    <w:rsid w:val="00821985"/>
    <w:rsid w:val="00822AA9"/>
    <w:rsid w:val="00822E93"/>
    <w:rsid w:val="00823145"/>
    <w:rsid w:val="0082395C"/>
    <w:rsid w:val="008244D4"/>
    <w:rsid w:val="00824A1C"/>
    <w:rsid w:val="008261B4"/>
    <w:rsid w:val="008263B5"/>
    <w:rsid w:val="00826E84"/>
    <w:rsid w:val="00827B13"/>
    <w:rsid w:val="00830CA9"/>
    <w:rsid w:val="00830EE7"/>
    <w:rsid w:val="00832278"/>
    <w:rsid w:val="00832758"/>
    <w:rsid w:val="00832BF5"/>
    <w:rsid w:val="00833971"/>
    <w:rsid w:val="00834A86"/>
    <w:rsid w:val="008362BA"/>
    <w:rsid w:val="00836D9B"/>
    <w:rsid w:val="00837907"/>
    <w:rsid w:val="00840C5D"/>
    <w:rsid w:val="00840F31"/>
    <w:rsid w:val="0084129D"/>
    <w:rsid w:val="0084357D"/>
    <w:rsid w:val="008448C6"/>
    <w:rsid w:val="00844908"/>
    <w:rsid w:val="0084583F"/>
    <w:rsid w:val="00846608"/>
    <w:rsid w:val="008467F0"/>
    <w:rsid w:val="00846E39"/>
    <w:rsid w:val="00847051"/>
    <w:rsid w:val="00847A32"/>
    <w:rsid w:val="00851378"/>
    <w:rsid w:val="008516F0"/>
    <w:rsid w:val="008521BB"/>
    <w:rsid w:val="00853A9D"/>
    <w:rsid w:val="00854150"/>
    <w:rsid w:val="00854491"/>
    <w:rsid w:val="008545AE"/>
    <w:rsid w:val="00854D4A"/>
    <w:rsid w:val="00855753"/>
    <w:rsid w:val="008557A9"/>
    <w:rsid w:val="00856088"/>
    <w:rsid w:val="0085702C"/>
    <w:rsid w:val="00860C3B"/>
    <w:rsid w:val="00860E14"/>
    <w:rsid w:val="00862E46"/>
    <w:rsid w:val="0086562C"/>
    <w:rsid w:val="00866274"/>
    <w:rsid w:val="0086648A"/>
    <w:rsid w:val="00866BF5"/>
    <w:rsid w:val="00867750"/>
    <w:rsid w:val="0087031D"/>
    <w:rsid w:val="00870D62"/>
    <w:rsid w:val="00871A98"/>
    <w:rsid w:val="008724CC"/>
    <w:rsid w:val="0087280F"/>
    <w:rsid w:val="0087281D"/>
    <w:rsid w:val="00873E31"/>
    <w:rsid w:val="008749E4"/>
    <w:rsid w:val="0087683C"/>
    <w:rsid w:val="00876C8F"/>
    <w:rsid w:val="00881B07"/>
    <w:rsid w:val="00882CD6"/>
    <w:rsid w:val="00883ACB"/>
    <w:rsid w:val="00884064"/>
    <w:rsid w:val="00884ACD"/>
    <w:rsid w:val="00884E25"/>
    <w:rsid w:val="00885A5C"/>
    <w:rsid w:val="00885CA7"/>
    <w:rsid w:val="008864BD"/>
    <w:rsid w:val="00886799"/>
    <w:rsid w:val="00887E6D"/>
    <w:rsid w:val="0089009E"/>
    <w:rsid w:val="00890658"/>
    <w:rsid w:val="008909A5"/>
    <w:rsid w:val="00891300"/>
    <w:rsid w:val="008914D9"/>
    <w:rsid w:val="00892282"/>
    <w:rsid w:val="008929FB"/>
    <w:rsid w:val="00892C2A"/>
    <w:rsid w:val="008940D8"/>
    <w:rsid w:val="00897746"/>
    <w:rsid w:val="008A05D3"/>
    <w:rsid w:val="008A2F74"/>
    <w:rsid w:val="008A5286"/>
    <w:rsid w:val="008A52C1"/>
    <w:rsid w:val="008A54A7"/>
    <w:rsid w:val="008A6A7A"/>
    <w:rsid w:val="008A6ED5"/>
    <w:rsid w:val="008A7FF1"/>
    <w:rsid w:val="008B0EB6"/>
    <w:rsid w:val="008B111A"/>
    <w:rsid w:val="008B13E2"/>
    <w:rsid w:val="008B1A72"/>
    <w:rsid w:val="008B1DC6"/>
    <w:rsid w:val="008B1E81"/>
    <w:rsid w:val="008B23C4"/>
    <w:rsid w:val="008B3865"/>
    <w:rsid w:val="008B3C22"/>
    <w:rsid w:val="008B3E90"/>
    <w:rsid w:val="008B418E"/>
    <w:rsid w:val="008B4C19"/>
    <w:rsid w:val="008B59E5"/>
    <w:rsid w:val="008B63E2"/>
    <w:rsid w:val="008B6B31"/>
    <w:rsid w:val="008B7520"/>
    <w:rsid w:val="008B7E17"/>
    <w:rsid w:val="008C0E0D"/>
    <w:rsid w:val="008C1D08"/>
    <w:rsid w:val="008C3055"/>
    <w:rsid w:val="008C3645"/>
    <w:rsid w:val="008C3705"/>
    <w:rsid w:val="008C42E8"/>
    <w:rsid w:val="008C575C"/>
    <w:rsid w:val="008C5BE5"/>
    <w:rsid w:val="008C5D30"/>
    <w:rsid w:val="008C721F"/>
    <w:rsid w:val="008D1DF7"/>
    <w:rsid w:val="008D277F"/>
    <w:rsid w:val="008D3053"/>
    <w:rsid w:val="008D5854"/>
    <w:rsid w:val="008D5C9E"/>
    <w:rsid w:val="008D614C"/>
    <w:rsid w:val="008D7DC0"/>
    <w:rsid w:val="008E12BE"/>
    <w:rsid w:val="008E16F6"/>
    <w:rsid w:val="008E298F"/>
    <w:rsid w:val="008E2C56"/>
    <w:rsid w:val="008E479E"/>
    <w:rsid w:val="008E50C5"/>
    <w:rsid w:val="008E5505"/>
    <w:rsid w:val="008E6EC2"/>
    <w:rsid w:val="008E7007"/>
    <w:rsid w:val="008E736C"/>
    <w:rsid w:val="008F02DB"/>
    <w:rsid w:val="008F4881"/>
    <w:rsid w:val="008F4D3D"/>
    <w:rsid w:val="008F4DD7"/>
    <w:rsid w:val="008F59D6"/>
    <w:rsid w:val="008F5DC4"/>
    <w:rsid w:val="008F604E"/>
    <w:rsid w:val="008F6B54"/>
    <w:rsid w:val="00901AED"/>
    <w:rsid w:val="00901B54"/>
    <w:rsid w:val="009028C6"/>
    <w:rsid w:val="00903329"/>
    <w:rsid w:val="0090345B"/>
    <w:rsid w:val="0090376A"/>
    <w:rsid w:val="00903BD6"/>
    <w:rsid w:val="00904C97"/>
    <w:rsid w:val="00904E1B"/>
    <w:rsid w:val="00904E62"/>
    <w:rsid w:val="009067A6"/>
    <w:rsid w:val="00907A75"/>
    <w:rsid w:val="009120A6"/>
    <w:rsid w:val="009126D0"/>
    <w:rsid w:val="0091551C"/>
    <w:rsid w:val="0091618A"/>
    <w:rsid w:val="00916AF1"/>
    <w:rsid w:val="00920093"/>
    <w:rsid w:val="009205A3"/>
    <w:rsid w:val="0092098D"/>
    <w:rsid w:val="00920B64"/>
    <w:rsid w:val="00920CD5"/>
    <w:rsid w:val="00920CD6"/>
    <w:rsid w:val="00920D92"/>
    <w:rsid w:val="00921357"/>
    <w:rsid w:val="00921A13"/>
    <w:rsid w:val="00921B42"/>
    <w:rsid w:val="00921CF5"/>
    <w:rsid w:val="00922E30"/>
    <w:rsid w:val="00922FD7"/>
    <w:rsid w:val="009245FE"/>
    <w:rsid w:val="009248AA"/>
    <w:rsid w:val="00925662"/>
    <w:rsid w:val="009300C9"/>
    <w:rsid w:val="0093150B"/>
    <w:rsid w:val="00931897"/>
    <w:rsid w:val="00931A7D"/>
    <w:rsid w:val="0093256B"/>
    <w:rsid w:val="009327C6"/>
    <w:rsid w:val="009355B5"/>
    <w:rsid w:val="00936AE6"/>
    <w:rsid w:val="00936B8F"/>
    <w:rsid w:val="0093777E"/>
    <w:rsid w:val="00941339"/>
    <w:rsid w:val="00941A17"/>
    <w:rsid w:val="00942505"/>
    <w:rsid w:val="0094261A"/>
    <w:rsid w:val="00942646"/>
    <w:rsid w:val="00942A5D"/>
    <w:rsid w:val="00943034"/>
    <w:rsid w:val="00944D72"/>
    <w:rsid w:val="0094534A"/>
    <w:rsid w:val="00945B87"/>
    <w:rsid w:val="00946AF9"/>
    <w:rsid w:val="009471FD"/>
    <w:rsid w:val="00947A30"/>
    <w:rsid w:val="00947B52"/>
    <w:rsid w:val="009501D4"/>
    <w:rsid w:val="00951B44"/>
    <w:rsid w:val="00952907"/>
    <w:rsid w:val="00953F79"/>
    <w:rsid w:val="00954117"/>
    <w:rsid w:val="0095513A"/>
    <w:rsid w:val="0096198F"/>
    <w:rsid w:val="00962BB5"/>
    <w:rsid w:val="00964D3C"/>
    <w:rsid w:val="00966520"/>
    <w:rsid w:val="0096660D"/>
    <w:rsid w:val="00966B21"/>
    <w:rsid w:val="00966FEA"/>
    <w:rsid w:val="00967DFC"/>
    <w:rsid w:val="00970491"/>
    <w:rsid w:val="009708EB"/>
    <w:rsid w:val="00971807"/>
    <w:rsid w:val="00971DED"/>
    <w:rsid w:val="00972457"/>
    <w:rsid w:val="00973285"/>
    <w:rsid w:val="0097367C"/>
    <w:rsid w:val="00974C1B"/>
    <w:rsid w:val="00975692"/>
    <w:rsid w:val="00976059"/>
    <w:rsid w:val="00976234"/>
    <w:rsid w:val="00977085"/>
    <w:rsid w:val="0097772D"/>
    <w:rsid w:val="00977927"/>
    <w:rsid w:val="009779B5"/>
    <w:rsid w:val="0098033C"/>
    <w:rsid w:val="00980729"/>
    <w:rsid w:val="0098337E"/>
    <w:rsid w:val="00984CE3"/>
    <w:rsid w:val="00984DC8"/>
    <w:rsid w:val="0098675F"/>
    <w:rsid w:val="00987A26"/>
    <w:rsid w:val="00990B03"/>
    <w:rsid w:val="00990F6D"/>
    <w:rsid w:val="00991167"/>
    <w:rsid w:val="0099278B"/>
    <w:rsid w:val="00992A8E"/>
    <w:rsid w:val="00993AC8"/>
    <w:rsid w:val="00993F1A"/>
    <w:rsid w:val="00994A01"/>
    <w:rsid w:val="00995394"/>
    <w:rsid w:val="009972A5"/>
    <w:rsid w:val="009A04A0"/>
    <w:rsid w:val="009A04F9"/>
    <w:rsid w:val="009A0805"/>
    <w:rsid w:val="009A3E0B"/>
    <w:rsid w:val="009A3EB2"/>
    <w:rsid w:val="009A4DED"/>
    <w:rsid w:val="009A6A45"/>
    <w:rsid w:val="009A7671"/>
    <w:rsid w:val="009B0545"/>
    <w:rsid w:val="009B16AA"/>
    <w:rsid w:val="009B1753"/>
    <w:rsid w:val="009B3734"/>
    <w:rsid w:val="009B3825"/>
    <w:rsid w:val="009B4277"/>
    <w:rsid w:val="009B54B6"/>
    <w:rsid w:val="009B7031"/>
    <w:rsid w:val="009B7C81"/>
    <w:rsid w:val="009C0B61"/>
    <w:rsid w:val="009C106A"/>
    <w:rsid w:val="009C1276"/>
    <w:rsid w:val="009C2482"/>
    <w:rsid w:val="009C2E53"/>
    <w:rsid w:val="009C4334"/>
    <w:rsid w:val="009C4997"/>
    <w:rsid w:val="009C5D0E"/>
    <w:rsid w:val="009C62ED"/>
    <w:rsid w:val="009C648D"/>
    <w:rsid w:val="009C6892"/>
    <w:rsid w:val="009C6A01"/>
    <w:rsid w:val="009C6F91"/>
    <w:rsid w:val="009C7B78"/>
    <w:rsid w:val="009D003F"/>
    <w:rsid w:val="009D16BE"/>
    <w:rsid w:val="009D25F3"/>
    <w:rsid w:val="009D2CA6"/>
    <w:rsid w:val="009D3CB0"/>
    <w:rsid w:val="009D4117"/>
    <w:rsid w:val="009D4D1B"/>
    <w:rsid w:val="009D5ACF"/>
    <w:rsid w:val="009D6167"/>
    <w:rsid w:val="009D6237"/>
    <w:rsid w:val="009D6A56"/>
    <w:rsid w:val="009D7D54"/>
    <w:rsid w:val="009E0574"/>
    <w:rsid w:val="009E240A"/>
    <w:rsid w:val="009E2758"/>
    <w:rsid w:val="009E31AA"/>
    <w:rsid w:val="009E380A"/>
    <w:rsid w:val="009E3E08"/>
    <w:rsid w:val="009E462E"/>
    <w:rsid w:val="009E57A7"/>
    <w:rsid w:val="009E5B58"/>
    <w:rsid w:val="009F0A3A"/>
    <w:rsid w:val="009F3A23"/>
    <w:rsid w:val="009F430D"/>
    <w:rsid w:val="009F63C9"/>
    <w:rsid w:val="009F7306"/>
    <w:rsid w:val="009F762A"/>
    <w:rsid w:val="009F7A4A"/>
    <w:rsid w:val="00A008D3"/>
    <w:rsid w:val="00A010DC"/>
    <w:rsid w:val="00A01C56"/>
    <w:rsid w:val="00A02A62"/>
    <w:rsid w:val="00A034B9"/>
    <w:rsid w:val="00A03BE3"/>
    <w:rsid w:val="00A03FE0"/>
    <w:rsid w:val="00A04740"/>
    <w:rsid w:val="00A05405"/>
    <w:rsid w:val="00A06278"/>
    <w:rsid w:val="00A06889"/>
    <w:rsid w:val="00A06AB7"/>
    <w:rsid w:val="00A07746"/>
    <w:rsid w:val="00A105DC"/>
    <w:rsid w:val="00A10BE0"/>
    <w:rsid w:val="00A117CB"/>
    <w:rsid w:val="00A11877"/>
    <w:rsid w:val="00A1336F"/>
    <w:rsid w:val="00A13B22"/>
    <w:rsid w:val="00A16D47"/>
    <w:rsid w:val="00A173C3"/>
    <w:rsid w:val="00A1773D"/>
    <w:rsid w:val="00A22200"/>
    <w:rsid w:val="00A223BD"/>
    <w:rsid w:val="00A22470"/>
    <w:rsid w:val="00A2284F"/>
    <w:rsid w:val="00A229E1"/>
    <w:rsid w:val="00A22D4C"/>
    <w:rsid w:val="00A230C0"/>
    <w:rsid w:val="00A239B1"/>
    <w:rsid w:val="00A23C06"/>
    <w:rsid w:val="00A242D3"/>
    <w:rsid w:val="00A246EF"/>
    <w:rsid w:val="00A25536"/>
    <w:rsid w:val="00A268E4"/>
    <w:rsid w:val="00A275D0"/>
    <w:rsid w:val="00A30676"/>
    <w:rsid w:val="00A31C57"/>
    <w:rsid w:val="00A34227"/>
    <w:rsid w:val="00A34339"/>
    <w:rsid w:val="00A345CA"/>
    <w:rsid w:val="00A3472A"/>
    <w:rsid w:val="00A3527C"/>
    <w:rsid w:val="00A35390"/>
    <w:rsid w:val="00A360F7"/>
    <w:rsid w:val="00A37EC0"/>
    <w:rsid w:val="00A421A3"/>
    <w:rsid w:val="00A429B9"/>
    <w:rsid w:val="00A43BA5"/>
    <w:rsid w:val="00A441E4"/>
    <w:rsid w:val="00A45D3E"/>
    <w:rsid w:val="00A45E75"/>
    <w:rsid w:val="00A46DF0"/>
    <w:rsid w:val="00A476B4"/>
    <w:rsid w:val="00A50E34"/>
    <w:rsid w:val="00A50E5E"/>
    <w:rsid w:val="00A51B5E"/>
    <w:rsid w:val="00A51FCE"/>
    <w:rsid w:val="00A5679A"/>
    <w:rsid w:val="00A56A97"/>
    <w:rsid w:val="00A57B56"/>
    <w:rsid w:val="00A6005D"/>
    <w:rsid w:val="00A6059C"/>
    <w:rsid w:val="00A62418"/>
    <w:rsid w:val="00A6311B"/>
    <w:rsid w:val="00A632AC"/>
    <w:rsid w:val="00A63428"/>
    <w:rsid w:val="00A65F7F"/>
    <w:rsid w:val="00A66067"/>
    <w:rsid w:val="00A66458"/>
    <w:rsid w:val="00A666A7"/>
    <w:rsid w:val="00A67434"/>
    <w:rsid w:val="00A7047F"/>
    <w:rsid w:val="00A71744"/>
    <w:rsid w:val="00A72968"/>
    <w:rsid w:val="00A72D33"/>
    <w:rsid w:val="00A72D49"/>
    <w:rsid w:val="00A7396F"/>
    <w:rsid w:val="00A73E29"/>
    <w:rsid w:val="00A74A8B"/>
    <w:rsid w:val="00A7655C"/>
    <w:rsid w:val="00A774CE"/>
    <w:rsid w:val="00A77560"/>
    <w:rsid w:val="00A77735"/>
    <w:rsid w:val="00A77ED3"/>
    <w:rsid w:val="00A8000A"/>
    <w:rsid w:val="00A80461"/>
    <w:rsid w:val="00A804EA"/>
    <w:rsid w:val="00A81263"/>
    <w:rsid w:val="00A81807"/>
    <w:rsid w:val="00A82C50"/>
    <w:rsid w:val="00A834FB"/>
    <w:rsid w:val="00A83862"/>
    <w:rsid w:val="00A83FDD"/>
    <w:rsid w:val="00A84371"/>
    <w:rsid w:val="00A84D16"/>
    <w:rsid w:val="00A84E61"/>
    <w:rsid w:val="00A8668B"/>
    <w:rsid w:val="00A86B19"/>
    <w:rsid w:val="00A86B96"/>
    <w:rsid w:val="00A875A2"/>
    <w:rsid w:val="00A87CF2"/>
    <w:rsid w:val="00A9277E"/>
    <w:rsid w:val="00A938E6"/>
    <w:rsid w:val="00A93B31"/>
    <w:rsid w:val="00A94621"/>
    <w:rsid w:val="00A96A41"/>
    <w:rsid w:val="00A96DA1"/>
    <w:rsid w:val="00A9732E"/>
    <w:rsid w:val="00AA0314"/>
    <w:rsid w:val="00AA11B9"/>
    <w:rsid w:val="00AA1E82"/>
    <w:rsid w:val="00AA2B6A"/>
    <w:rsid w:val="00AA49BC"/>
    <w:rsid w:val="00AA49E5"/>
    <w:rsid w:val="00AA4CFC"/>
    <w:rsid w:val="00AA5E8C"/>
    <w:rsid w:val="00AA6370"/>
    <w:rsid w:val="00AA68BA"/>
    <w:rsid w:val="00AA767B"/>
    <w:rsid w:val="00AA7BEF"/>
    <w:rsid w:val="00AB057C"/>
    <w:rsid w:val="00AB0EB7"/>
    <w:rsid w:val="00AB145F"/>
    <w:rsid w:val="00AB3808"/>
    <w:rsid w:val="00AB404C"/>
    <w:rsid w:val="00AB47B3"/>
    <w:rsid w:val="00AB54CF"/>
    <w:rsid w:val="00AB5CD0"/>
    <w:rsid w:val="00AB6041"/>
    <w:rsid w:val="00AB61CD"/>
    <w:rsid w:val="00AC049E"/>
    <w:rsid w:val="00AC091A"/>
    <w:rsid w:val="00AC39B5"/>
    <w:rsid w:val="00AC64B1"/>
    <w:rsid w:val="00AC7C24"/>
    <w:rsid w:val="00AD0FE6"/>
    <w:rsid w:val="00AD1EA8"/>
    <w:rsid w:val="00AD287F"/>
    <w:rsid w:val="00AD3898"/>
    <w:rsid w:val="00AD43D8"/>
    <w:rsid w:val="00AD4F33"/>
    <w:rsid w:val="00AD552F"/>
    <w:rsid w:val="00AD5AB5"/>
    <w:rsid w:val="00AD678F"/>
    <w:rsid w:val="00AD6A5A"/>
    <w:rsid w:val="00AD73D0"/>
    <w:rsid w:val="00AD7E1C"/>
    <w:rsid w:val="00AD7F2C"/>
    <w:rsid w:val="00AE055E"/>
    <w:rsid w:val="00AE0597"/>
    <w:rsid w:val="00AE083C"/>
    <w:rsid w:val="00AE1AD8"/>
    <w:rsid w:val="00AE1DD3"/>
    <w:rsid w:val="00AE2F75"/>
    <w:rsid w:val="00AE3BB5"/>
    <w:rsid w:val="00AE463D"/>
    <w:rsid w:val="00AE46B4"/>
    <w:rsid w:val="00AE4C4E"/>
    <w:rsid w:val="00AE6E38"/>
    <w:rsid w:val="00AF02D0"/>
    <w:rsid w:val="00AF1136"/>
    <w:rsid w:val="00AF2384"/>
    <w:rsid w:val="00AF27F9"/>
    <w:rsid w:val="00AF2918"/>
    <w:rsid w:val="00AF30D2"/>
    <w:rsid w:val="00AF367F"/>
    <w:rsid w:val="00AF4C1F"/>
    <w:rsid w:val="00AF54B8"/>
    <w:rsid w:val="00AF7131"/>
    <w:rsid w:val="00AF744F"/>
    <w:rsid w:val="00B00495"/>
    <w:rsid w:val="00B03842"/>
    <w:rsid w:val="00B03906"/>
    <w:rsid w:val="00B03E5E"/>
    <w:rsid w:val="00B04468"/>
    <w:rsid w:val="00B04859"/>
    <w:rsid w:val="00B056D1"/>
    <w:rsid w:val="00B10622"/>
    <w:rsid w:val="00B11C54"/>
    <w:rsid w:val="00B1330E"/>
    <w:rsid w:val="00B1331E"/>
    <w:rsid w:val="00B13837"/>
    <w:rsid w:val="00B167A2"/>
    <w:rsid w:val="00B201C0"/>
    <w:rsid w:val="00B20D82"/>
    <w:rsid w:val="00B21956"/>
    <w:rsid w:val="00B22121"/>
    <w:rsid w:val="00B226BC"/>
    <w:rsid w:val="00B23846"/>
    <w:rsid w:val="00B23A45"/>
    <w:rsid w:val="00B23A7C"/>
    <w:rsid w:val="00B25E1B"/>
    <w:rsid w:val="00B2725E"/>
    <w:rsid w:val="00B27A25"/>
    <w:rsid w:val="00B3074C"/>
    <w:rsid w:val="00B31614"/>
    <w:rsid w:val="00B32AD7"/>
    <w:rsid w:val="00B3463B"/>
    <w:rsid w:val="00B34BC9"/>
    <w:rsid w:val="00B34E8E"/>
    <w:rsid w:val="00B351B7"/>
    <w:rsid w:val="00B35271"/>
    <w:rsid w:val="00B40A31"/>
    <w:rsid w:val="00B41F6C"/>
    <w:rsid w:val="00B4203D"/>
    <w:rsid w:val="00B42A12"/>
    <w:rsid w:val="00B42E52"/>
    <w:rsid w:val="00B43C96"/>
    <w:rsid w:val="00B44980"/>
    <w:rsid w:val="00B44AEC"/>
    <w:rsid w:val="00B4743A"/>
    <w:rsid w:val="00B5084E"/>
    <w:rsid w:val="00B5193C"/>
    <w:rsid w:val="00B521D1"/>
    <w:rsid w:val="00B52DA0"/>
    <w:rsid w:val="00B53C95"/>
    <w:rsid w:val="00B54023"/>
    <w:rsid w:val="00B546F6"/>
    <w:rsid w:val="00B548AB"/>
    <w:rsid w:val="00B56E17"/>
    <w:rsid w:val="00B57025"/>
    <w:rsid w:val="00B57132"/>
    <w:rsid w:val="00B5764C"/>
    <w:rsid w:val="00B57E58"/>
    <w:rsid w:val="00B6080B"/>
    <w:rsid w:val="00B60A18"/>
    <w:rsid w:val="00B611BD"/>
    <w:rsid w:val="00B611D1"/>
    <w:rsid w:val="00B616A8"/>
    <w:rsid w:val="00B61A99"/>
    <w:rsid w:val="00B636E7"/>
    <w:rsid w:val="00B63757"/>
    <w:rsid w:val="00B640AF"/>
    <w:rsid w:val="00B647B2"/>
    <w:rsid w:val="00B64E62"/>
    <w:rsid w:val="00B65087"/>
    <w:rsid w:val="00B661B1"/>
    <w:rsid w:val="00B667A5"/>
    <w:rsid w:val="00B669D7"/>
    <w:rsid w:val="00B67CCE"/>
    <w:rsid w:val="00B701F5"/>
    <w:rsid w:val="00B70853"/>
    <w:rsid w:val="00B70879"/>
    <w:rsid w:val="00B70DD2"/>
    <w:rsid w:val="00B70F7C"/>
    <w:rsid w:val="00B71D4A"/>
    <w:rsid w:val="00B71F95"/>
    <w:rsid w:val="00B745DD"/>
    <w:rsid w:val="00B74749"/>
    <w:rsid w:val="00B753B1"/>
    <w:rsid w:val="00B7583E"/>
    <w:rsid w:val="00B76FCB"/>
    <w:rsid w:val="00B81DF3"/>
    <w:rsid w:val="00B82B92"/>
    <w:rsid w:val="00B82E17"/>
    <w:rsid w:val="00B83718"/>
    <w:rsid w:val="00B84090"/>
    <w:rsid w:val="00B86344"/>
    <w:rsid w:val="00B8655C"/>
    <w:rsid w:val="00B90259"/>
    <w:rsid w:val="00B916AE"/>
    <w:rsid w:val="00B91705"/>
    <w:rsid w:val="00B91A3F"/>
    <w:rsid w:val="00B91DFA"/>
    <w:rsid w:val="00B92341"/>
    <w:rsid w:val="00B9336E"/>
    <w:rsid w:val="00B94289"/>
    <w:rsid w:val="00B94C7F"/>
    <w:rsid w:val="00B952BB"/>
    <w:rsid w:val="00B954D1"/>
    <w:rsid w:val="00B95909"/>
    <w:rsid w:val="00B97705"/>
    <w:rsid w:val="00BA0653"/>
    <w:rsid w:val="00BA06CA"/>
    <w:rsid w:val="00BA0A00"/>
    <w:rsid w:val="00BA1724"/>
    <w:rsid w:val="00BA398E"/>
    <w:rsid w:val="00BA3D24"/>
    <w:rsid w:val="00BA41A8"/>
    <w:rsid w:val="00BA52C3"/>
    <w:rsid w:val="00BA52EB"/>
    <w:rsid w:val="00BA66FA"/>
    <w:rsid w:val="00BA6AA7"/>
    <w:rsid w:val="00BA7546"/>
    <w:rsid w:val="00BA7E3B"/>
    <w:rsid w:val="00BB1C15"/>
    <w:rsid w:val="00BB210B"/>
    <w:rsid w:val="00BB5D8C"/>
    <w:rsid w:val="00BB5DF1"/>
    <w:rsid w:val="00BB5E32"/>
    <w:rsid w:val="00BB725C"/>
    <w:rsid w:val="00BB7E44"/>
    <w:rsid w:val="00BB7F34"/>
    <w:rsid w:val="00BC026F"/>
    <w:rsid w:val="00BC04FF"/>
    <w:rsid w:val="00BC0738"/>
    <w:rsid w:val="00BC145B"/>
    <w:rsid w:val="00BC168A"/>
    <w:rsid w:val="00BC2E57"/>
    <w:rsid w:val="00BC2ED5"/>
    <w:rsid w:val="00BC2FE0"/>
    <w:rsid w:val="00BC36D3"/>
    <w:rsid w:val="00BC3FD6"/>
    <w:rsid w:val="00BC4303"/>
    <w:rsid w:val="00BC65B4"/>
    <w:rsid w:val="00BC71D7"/>
    <w:rsid w:val="00BD1172"/>
    <w:rsid w:val="00BD13B7"/>
    <w:rsid w:val="00BD172E"/>
    <w:rsid w:val="00BD378F"/>
    <w:rsid w:val="00BD5E39"/>
    <w:rsid w:val="00BD7B75"/>
    <w:rsid w:val="00BE012A"/>
    <w:rsid w:val="00BE0F84"/>
    <w:rsid w:val="00BE1A43"/>
    <w:rsid w:val="00BE32D0"/>
    <w:rsid w:val="00BE4389"/>
    <w:rsid w:val="00BE4598"/>
    <w:rsid w:val="00BE4E8E"/>
    <w:rsid w:val="00BE508F"/>
    <w:rsid w:val="00BE5AEC"/>
    <w:rsid w:val="00BE5BAD"/>
    <w:rsid w:val="00BE6417"/>
    <w:rsid w:val="00BE67A5"/>
    <w:rsid w:val="00BE7BC3"/>
    <w:rsid w:val="00BF1B91"/>
    <w:rsid w:val="00BF31F4"/>
    <w:rsid w:val="00BF688A"/>
    <w:rsid w:val="00BF74D9"/>
    <w:rsid w:val="00BF795C"/>
    <w:rsid w:val="00BF7964"/>
    <w:rsid w:val="00C00427"/>
    <w:rsid w:val="00C00BB1"/>
    <w:rsid w:val="00C01B0D"/>
    <w:rsid w:val="00C01F41"/>
    <w:rsid w:val="00C02BA9"/>
    <w:rsid w:val="00C03895"/>
    <w:rsid w:val="00C04A45"/>
    <w:rsid w:val="00C05F05"/>
    <w:rsid w:val="00C070E7"/>
    <w:rsid w:val="00C07301"/>
    <w:rsid w:val="00C119C8"/>
    <w:rsid w:val="00C11E26"/>
    <w:rsid w:val="00C127FF"/>
    <w:rsid w:val="00C12847"/>
    <w:rsid w:val="00C13325"/>
    <w:rsid w:val="00C13D8C"/>
    <w:rsid w:val="00C14AE2"/>
    <w:rsid w:val="00C14DDE"/>
    <w:rsid w:val="00C1594A"/>
    <w:rsid w:val="00C16A7C"/>
    <w:rsid w:val="00C16B84"/>
    <w:rsid w:val="00C16E68"/>
    <w:rsid w:val="00C16F3D"/>
    <w:rsid w:val="00C17FA7"/>
    <w:rsid w:val="00C20096"/>
    <w:rsid w:val="00C20DAE"/>
    <w:rsid w:val="00C21142"/>
    <w:rsid w:val="00C2140A"/>
    <w:rsid w:val="00C22A3C"/>
    <w:rsid w:val="00C23114"/>
    <w:rsid w:val="00C24CD3"/>
    <w:rsid w:val="00C25787"/>
    <w:rsid w:val="00C27D8E"/>
    <w:rsid w:val="00C314F8"/>
    <w:rsid w:val="00C32682"/>
    <w:rsid w:val="00C33BA0"/>
    <w:rsid w:val="00C34206"/>
    <w:rsid w:val="00C358F8"/>
    <w:rsid w:val="00C36579"/>
    <w:rsid w:val="00C36979"/>
    <w:rsid w:val="00C4136F"/>
    <w:rsid w:val="00C420AE"/>
    <w:rsid w:val="00C447E2"/>
    <w:rsid w:val="00C467F3"/>
    <w:rsid w:val="00C46B77"/>
    <w:rsid w:val="00C47ECC"/>
    <w:rsid w:val="00C501D6"/>
    <w:rsid w:val="00C50F9C"/>
    <w:rsid w:val="00C52713"/>
    <w:rsid w:val="00C52FD4"/>
    <w:rsid w:val="00C5306D"/>
    <w:rsid w:val="00C53378"/>
    <w:rsid w:val="00C53C6E"/>
    <w:rsid w:val="00C54DFC"/>
    <w:rsid w:val="00C54E49"/>
    <w:rsid w:val="00C557AE"/>
    <w:rsid w:val="00C56ABA"/>
    <w:rsid w:val="00C57BC9"/>
    <w:rsid w:val="00C62237"/>
    <w:rsid w:val="00C62EA2"/>
    <w:rsid w:val="00C647B7"/>
    <w:rsid w:val="00C64ECB"/>
    <w:rsid w:val="00C6575D"/>
    <w:rsid w:val="00C65D06"/>
    <w:rsid w:val="00C679F6"/>
    <w:rsid w:val="00C71A92"/>
    <w:rsid w:val="00C71D70"/>
    <w:rsid w:val="00C723BD"/>
    <w:rsid w:val="00C73005"/>
    <w:rsid w:val="00C750A5"/>
    <w:rsid w:val="00C77F93"/>
    <w:rsid w:val="00C814F3"/>
    <w:rsid w:val="00C846ED"/>
    <w:rsid w:val="00C84F75"/>
    <w:rsid w:val="00C87261"/>
    <w:rsid w:val="00C8759D"/>
    <w:rsid w:val="00C87831"/>
    <w:rsid w:val="00C87CDF"/>
    <w:rsid w:val="00C87FD3"/>
    <w:rsid w:val="00C91D03"/>
    <w:rsid w:val="00C92A72"/>
    <w:rsid w:val="00C932C4"/>
    <w:rsid w:val="00C934E3"/>
    <w:rsid w:val="00C93617"/>
    <w:rsid w:val="00C94047"/>
    <w:rsid w:val="00C944F7"/>
    <w:rsid w:val="00C9583F"/>
    <w:rsid w:val="00C95B51"/>
    <w:rsid w:val="00C9637D"/>
    <w:rsid w:val="00C96BFD"/>
    <w:rsid w:val="00CA12C9"/>
    <w:rsid w:val="00CA2789"/>
    <w:rsid w:val="00CA3014"/>
    <w:rsid w:val="00CA3136"/>
    <w:rsid w:val="00CA3A42"/>
    <w:rsid w:val="00CA3B2C"/>
    <w:rsid w:val="00CA5B30"/>
    <w:rsid w:val="00CA5B84"/>
    <w:rsid w:val="00CA6034"/>
    <w:rsid w:val="00CA67CA"/>
    <w:rsid w:val="00CA6D6A"/>
    <w:rsid w:val="00CA75AB"/>
    <w:rsid w:val="00CB031D"/>
    <w:rsid w:val="00CB072D"/>
    <w:rsid w:val="00CB0E4F"/>
    <w:rsid w:val="00CB18BB"/>
    <w:rsid w:val="00CB5169"/>
    <w:rsid w:val="00CB5B61"/>
    <w:rsid w:val="00CB6C00"/>
    <w:rsid w:val="00CC063B"/>
    <w:rsid w:val="00CC0812"/>
    <w:rsid w:val="00CC10F5"/>
    <w:rsid w:val="00CC122A"/>
    <w:rsid w:val="00CC18EE"/>
    <w:rsid w:val="00CC1E98"/>
    <w:rsid w:val="00CC2323"/>
    <w:rsid w:val="00CC3125"/>
    <w:rsid w:val="00CC3172"/>
    <w:rsid w:val="00CC4289"/>
    <w:rsid w:val="00CC5629"/>
    <w:rsid w:val="00CC587B"/>
    <w:rsid w:val="00CC67E2"/>
    <w:rsid w:val="00CC7902"/>
    <w:rsid w:val="00CC7CD3"/>
    <w:rsid w:val="00CD0953"/>
    <w:rsid w:val="00CD0E26"/>
    <w:rsid w:val="00CD14AF"/>
    <w:rsid w:val="00CD1C0E"/>
    <w:rsid w:val="00CD2A7B"/>
    <w:rsid w:val="00CD3215"/>
    <w:rsid w:val="00CD341E"/>
    <w:rsid w:val="00CD3D52"/>
    <w:rsid w:val="00CD6F7B"/>
    <w:rsid w:val="00CD76ED"/>
    <w:rsid w:val="00CD7B87"/>
    <w:rsid w:val="00CE0598"/>
    <w:rsid w:val="00CE395F"/>
    <w:rsid w:val="00CE3961"/>
    <w:rsid w:val="00CE484E"/>
    <w:rsid w:val="00CE60ED"/>
    <w:rsid w:val="00CF0CA9"/>
    <w:rsid w:val="00CF2419"/>
    <w:rsid w:val="00CF2A38"/>
    <w:rsid w:val="00CF39C6"/>
    <w:rsid w:val="00CF3BBE"/>
    <w:rsid w:val="00CF4405"/>
    <w:rsid w:val="00CF46F0"/>
    <w:rsid w:val="00CF5356"/>
    <w:rsid w:val="00CF647A"/>
    <w:rsid w:val="00CF6A4D"/>
    <w:rsid w:val="00CF722F"/>
    <w:rsid w:val="00CF77C8"/>
    <w:rsid w:val="00CF77ED"/>
    <w:rsid w:val="00CF7C60"/>
    <w:rsid w:val="00D00029"/>
    <w:rsid w:val="00D002F1"/>
    <w:rsid w:val="00D01007"/>
    <w:rsid w:val="00D01878"/>
    <w:rsid w:val="00D02906"/>
    <w:rsid w:val="00D02E80"/>
    <w:rsid w:val="00D038B7"/>
    <w:rsid w:val="00D060FF"/>
    <w:rsid w:val="00D07D66"/>
    <w:rsid w:val="00D12832"/>
    <w:rsid w:val="00D12B8A"/>
    <w:rsid w:val="00D13CB7"/>
    <w:rsid w:val="00D140A1"/>
    <w:rsid w:val="00D148C3"/>
    <w:rsid w:val="00D15568"/>
    <w:rsid w:val="00D15791"/>
    <w:rsid w:val="00D15D05"/>
    <w:rsid w:val="00D16716"/>
    <w:rsid w:val="00D211E9"/>
    <w:rsid w:val="00D224D6"/>
    <w:rsid w:val="00D22990"/>
    <w:rsid w:val="00D238C1"/>
    <w:rsid w:val="00D239CC"/>
    <w:rsid w:val="00D23ECE"/>
    <w:rsid w:val="00D2448C"/>
    <w:rsid w:val="00D24808"/>
    <w:rsid w:val="00D249DF"/>
    <w:rsid w:val="00D24D3D"/>
    <w:rsid w:val="00D25E30"/>
    <w:rsid w:val="00D25FDD"/>
    <w:rsid w:val="00D260C2"/>
    <w:rsid w:val="00D26374"/>
    <w:rsid w:val="00D264C5"/>
    <w:rsid w:val="00D27A65"/>
    <w:rsid w:val="00D31221"/>
    <w:rsid w:val="00D344A0"/>
    <w:rsid w:val="00D345B7"/>
    <w:rsid w:val="00D35273"/>
    <w:rsid w:val="00D36217"/>
    <w:rsid w:val="00D3683B"/>
    <w:rsid w:val="00D36A6F"/>
    <w:rsid w:val="00D3704A"/>
    <w:rsid w:val="00D371A9"/>
    <w:rsid w:val="00D37DE8"/>
    <w:rsid w:val="00D4007C"/>
    <w:rsid w:val="00D406C9"/>
    <w:rsid w:val="00D41CED"/>
    <w:rsid w:val="00D424F7"/>
    <w:rsid w:val="00D425D7"/>
    <w:rsid w:val="00D43150"/>
    <w:rsid w:val="00D44A33"/>
    <w:rsid w:val="00D465B6"/>
    <w:rsid w:val="00D50FB8"/>
    <w:rsid w:val="00D510C5"/>
    <w:rsid w:val="00D51B5E"/>
    <w:rsid w:val="00D52EEB"/>
    <w:rsid w:val="00D53E2F"/>
    <w:rsid w:val="00D54529"/>
    <w:rsid w:val="00D55F39"/>
    <w:rsid w:val="00D56412"/>
    <w:rsid w:val="00D56C6E"/>
    <w:rsid w:val="00D57C44"/>
    <w:rsid w:val="00D57D72"/>
    <w:rsid w:val="00D60602"/>
    <w:rsid w:val="00D60782"/>
    <w:rsid w:val="00D60D62"/>
    <w:rsid w:val="00D61D4C"/>
    <w:rsid w:val="00D62F1C"/>
    <w:rsid w:val="00D63056"/>
    <w:rsid w:val="00D638BF"/>
    <w:rsid w:val="00D63BD1"/>
    <w:rsid w:val="00D63DBC"/>
    <w:rsid w:val="00D6460F"/>
    <w:rsid w:val="00D648EB"/>
    <w:rsid w:val="00D658A3"/>
    <w:rsid w:val="00D65C25"/>
    <w:rsid w:val="00D66046"/>
    <w:rsid w:val="00D66460"/>
    <w:rsid w:val="00D66D65"/>
    <w:rsid w:val="00D67820"/>
    <w:rsid w:val="00D67BB3"/>
    <w:rsid w:val="00D718D8"/>
    <w:rsid w:val="00D71DF6"/>
    <w:rsid w:val="00D73526"/>
    <w:rsid w:val="00D75326"/>
    <w:rsid w:val="00D75FB8"/>
    <w:rsid w:val="00D763BB"/>
    <w:rsid w:val="00D77118"/>
    <w:rsid w:val="00D77458"/>
    <w:rsid w:val="00D77C7F"/>
    <w:rsid w:val="00D8114C"/>
    <w:rsid w:val="00D82B75"/>
    <w:rsid w:val="00D82DB4"/>
    <w:rsid w:val="00D83378"/>
    <w:rsid w:val="00D84E76"/>
    <w:rsid w:val="00D85E5A"/>
    <w:rsid w:val="00D876CB"/>
    <w:rsid w:val="00D90318"/>
    <w:rsid w:val="00D90ECA"/>
    <w:rsid w:val="00D91898"/>
    <w:rsid w:val="00D91F42"/>
    <w:rsid w:val="00D9214D"/>
    <w:rsid w:val="00D92520"/>
    <w:rsid w:val="00D92A13"/>
    <w:rsid w:val="00D94E53"/>
    <w:rsid w:val="00D958FD"/>
    <w:rsid w:val="00D96E6D"/>
    <w:rsid w:val="00D96FBB"/>
    <w:rsid w:val="00DA1101"/>
    <w:rsid w:val="00DA189B"/>
    <w:rsid w:val="00DA1B6A"/>
    <w:rsid w:val="00DA2AA5"/>
    <w:rsid w:val="00DA44FB"/>
    <w:rsid w:val="00DA63F7"/>
    <w:rsid w:val="00DA747E"/>
    <w:rsid w:val="00DA7A93"/>
    <w:rsid w:val="00DB0BE6"/>
    <w:rsid w:val="00DB372E"/>
    <w:rsid w:val="00DB4504"/>
    <w:rsid w:val="00DB7ACD"/>
    <w:rsid w:val="00DC0F35"/>
    <w:rsid w:val="00DC35EE"/>
    <w:rsid w:val="00DC498B"/>
    <w:rsid w:val="00DC4B53"/>
    <w:rsid w:val="00DC6947"/>
    <w:rsid w:val="00DC6A83"/>
    <w:rsid w:val="00DC6A88"/>
    <w:rsid w:val="00DC777E"/>
    <w:rsid w:val="00DD252A"/>
    <w:rsid w:val="00DD34AE"/>
    <w:rsid w:val="00DD3617"/>
    <w:rsid w:val="00DD4C9F"/>
    <w:rsid w:val="00DD549C"/>
    <w:rsid w:val="00DD6A6D"/>
    <w:rsid w:val="00DD6E35"/>
    <w:rsid w:val="00DD7307"/>
    <w:rsid w:val="00DD74FF"/>
    <w:rsid w:val="00DD7C2F"/>
    <w:rsid w:val="00DE014C"/>
    <w:rsid w:val="00DE4365"/>
    <w:rsid w:val="00DE4EEC"/>
    <w:rsid w:val="00DE5C1F"/>
    <w:rsid w:val="00DE61F9"/>
    <w:rsid w:val="00DE64BF"/>
    <w:rsid w:val="00DE6FA9"/>
    <w:rsid w:val="00DF053A"/>
    <w:rsid w:val="00DF138A"/>
    <w:rsid w:val="00DF154B"/>
    <w:rsid w:val="00DF1EC7"/>
    <w:rsid w:val="00DF3A59"/>
    <w:rsid w:val="00DF4764"/>
    <w:rsid w:val="00DF4E85"/>
    <w:rsid w:val="00DF5240"/>
    <w:rsid w:val="00DF5DCD"/>
    <w:rsid w:val="00DF7E83"/>
    <w:rsid w:val="00E000C6"/>
    <w:rsid w:val="00E00AE5"/>
    <w:rsid w:val="00E0297D"/>
    <w:rsid w:val="00E06EFB"/>
    <w:rsid w:val="00E07B16"/>
    <w:rsid w:val="00E12326"/>
    <w:rsid w:val="00E123E7"/>
    <w:rsid w:val="00E128A8"/>
    <w:rsid w:val="00E139B4"/>
    <w:rsid w:val="00E143F0"/>
    <w:rsid w:val="00E144EC"/>
    <w:rsid w:val="00E16DBF"/>
    <w:rsid w:val="00E16FF8"/>
    <w:rsid w:val="00E210A7"/>
    <w:rsid w:val="00E2292C"/>
    <w:rsid w:val="00E22A71"/>
    <w:rsid w:val="00E22B61"/>
    <w:rsid w:val="00E22B64"/>
    <w:rsid w:val="00E2301B"/>
    <w:rsid w:val="00E243E6"/>
    <w:rsid w:val="00E24E6C"/>
    <w:rsid w:val="00E27EC7"/>
    <w:rsid w:val="00E30056"/>
    <w:rsid w:val="00E31291"/>
    <w:rsid w:val="00E31741"/>
    <w:rsid w:val="00E31857"/>
    <w:rsid w:val="00E31A53"/>
    <w:rsid w:val="00E32553"/>
    <w:rsid w:val="00E331BD"/>
    <w:rsid w:val="00E3372E"/>
    <w:rsid w:val="00E33CF8"/>
    <w:rsid w:val="00E34122"/>
    <w:rsid w:val="00E34807"/>
    <w:rsid w:val="00E358EB"/>
    <w:rsid w:val="00E36EED"/>
    <w:rsid w:val="00E36FF3"/>
    <w:rsid w:val="00E37696"/>
    <w:rsid w:val="00E37F44"/>
    <w:rsid w:val="00E37F58"/>
    <w:rsid w:val="00E41E00"/>
    <w:rsid w:val="00E434A2"/>
    <w:rsid w:val="00E44AED"/>
    <w:rsid w:val="00E470B5"/>
    <w:rsid w:val="00E47BF4"/>
    <w:rsid w:val="00E514E1"/>
    <w:rsid w:val="00E54D38"/>
    <w:rsid w:val="00E5562F"/>
    <w:rsid w:val="00E56377"/>
    <w:rsid w:val="00E5660E"/>
    <w:rsid w:val="00E579FD"/>
    <w:rsid w:val="00E61634"/>
    <w:rsid w:val="00E631A2"/>
    <w:rsid w:val="00E637C9"/>
    <w:rsid w:val="00E64720"/>
    <w:rsid w:val="00E64F76"/>
    <w:rsid w:val="00E66FA8"/>
    <w:rsid w:val="00E6734B"/>
    <w:rsid w:val="00E708C6"/>
    <w:rsid w:val="00E72689"/>
    <w:rsid w:val="00E73552"/>
    <w:rsid w:val="00E74250"/>
    <w:rsid w:val="00E745B4"/>
    <w:rsid w:val="00E74888"/>
    <w:rsid w:val="00E74E97"/>
    <w:rsid w:val="00E75055"/>
    <w:rsid w:val="00E76159"/>
    <w:rsid w:val="00E76364"/>
    <w:rsid w:val="00E7637F"/>
    <w:rsid w:val="00E80BF7"/>
    <w:rsid w:val="00E80EE5"/>
    <w:rsid w:val="00E81639"/>
    <w:rsid w:val="00E8204C"/>
    <w:rsid w:val="00E8310C"/>
    <w:rsid w:val="00E831C9"/>
    <w:rsid w:val="00E83A58"/>
    <w:rsid w:val="00E840EC"/>
    <w:rsid w:val="00E841C1"/>
    <w:rsid w:val="00E84F33"/>
    <w:rsid w:val="00E8733D"/>
    <w:rsid w:val="00E87874"/>
    <w:rsid w:val="00E87DFC"/>
    <w:rsid w:val="00E902D7"/>
    <w:rsid w:val="00E90B27"/>
    <w:rsid w:val="00E9118D"/>
    <w:rsid w:val="00E91A73"/>
    <w:rsid w:val="00E91BF6"/>
    <w:rsid w:val="00E92BF8"/>
    <w:rsid w:val="00E942E9"/>
    <w:rsid w:val="00E94471"/>
    <w:rsid w:val="00E9466F"/>
    <w:rsid w:val="00E94EF2"/>
    <w:rsid w:val="00E95302"/>
    <w:rsid w:val="00E959E6"/>
    <w:rsid w:val="00E95ADB"/>
    <w:rsid w:val="00E95C1C"/>
    <w:rsid w:val="00E969DB"/>
    <w:rsid w:val="00E973B2"/>
    <w:rsid w:val="00E977F4"/>
    <w:rsid w:val="00EA07EB"/>
    <w:rsid w:val="00EA0BE0"/>
    <w:rsid w:val="00EA1AFE"/>
    <w:rsid w:val="00EA21BC"/>
    <w:rsid w:val="00EA2E6F"/>
    <w:rsid w:val="00EA2E8D"/>
    <w:rsid w:val="00EA3BDF"/>
    <w:rsid w:val="00EA59B2"/>
    <w:rsid w:val="00EA6F51"/>
    <w:rsid w:val="00EA723C"/>
    <w:rsid w:val="00EA7476"/>
    <w:rsid w:val="00EA75E6"/>
    <w:rsid w:val="00EA7E5D"/>
    <w:rsid w:val="00EB05B9"/>
    <w:rsid w:val="00EB2440"/>
    <w:rsid w:val="00EB4188"/>
    <w:rsid w:val="00EB4FF1"/>
    <w:rsid w:val="00EB50C7"/>
    <w:rsid w:val="00EB56D1"/>
    <w:rsid w:val="00EB619A"/>
    <w:rsid w:val="00EB68BA"/>
    <w:rsid w:val="00EC0BA3"/>
    <w:rsid w:val="00EC0D19"/>
    <w:rsid w:val="00EC1E13"/>
    <w:rsid w:val="00EC1F77"/>
    <w:rsid w:val="00EC3EC2"/>
    <w:rsid w:val="00EC4392"/>
    <w:rsid w:val="00EC43A5"/>
    <w:rsid w:val="00EC4928"/>
    <w:rsid w:val="00EC4EB1"/>
    <w:rsid w:val="00EC652C"/>
    <w:rsid w:val="00EC7791"/>
    <w:rsid w:val="00ED0D83"/>
    <w:rsid w:val="00ED156A"/>
    <w:rsid w:val="00ED1750"/>
    <w:rsid w:val="00ED1DD0"/>
    <w:rsid w:val="00ED22A6"/>
    <w:rsid w:val="00ED2A33"/>
    <w:rsid w:val="00ED3A28"/>
    <w:rsid w:val="00ED3A48"/>
    <w:rsid w:val="00ED3A79"/>
    <w:rsid w:val="00ED403A"/>
    <w:rsid w:val="00ED4136"/>
    <w:rsid w:val="00ED520B"/>
    <w:rsid w:val="00ED574D"/>
    <w:rsid w:val="00ED7DE9"/>
    <w:rsid w:val="00EE019F"/>
    <w:rsid w:val="00EE05C4"/>
    <w:rsid w:val="00EE0CA8"/>
    <w:rsid w:val="00EE27F8"/>
    <w:rsid w:val="00EE3A46"/>
    <w:rsid w:val="00EE4328"/>
    <w:rsid w:val="00EE5572"/>
    <w:rsid w:val="00EE57C1"/>
    <w:rsid w:val="00EE6D75"/>
    <w:rsid w:val="00EE7F50"/>
    <w:rsid w:val="00EF045E"/>
    <w:rsid w:val="00EF29B2"/>
    <w:rsid w:val="00EF2CC6"/>
    <w:rsid w:val="00EF5E55"/>
    <w:rsid w:val="00EF610B"/>
    <w:rsid w:val="00EF634F"/>
    <w:rsid w:val="00EF69BB"/>
    <w:rsid w:val="00EF749C"/>
    <w:rsid w:val="00F0022E"/>
    <w:rsid w:val="00F00DBF"/>
    <w:rsid w:val="00F01764"/>
    <w:rsid w:val="00F022A8"/>
    <w:rsid w:val="00F022D7"/>
    <w:rsid w:val="00F056ED"/>
    <w:rsid w:val="00F071B9"/>
    <w:rsid w:val="00F10A79"/>
    <w:rsid w:val="00F11849"/>
    <w:rsid w:val="00F1230A"/>
    <w:rsid w:val="00F127B3"/>
    <w:rsid w:val="00F12BA3"/>
    <w:rsid w:val="00F12CFC"/>
    <w:rsid w:val="00F13B61"/>
    <w:rsid w:val="00F13B9E"/>
    <w:rsid w:val="00F1594F"/>
    <w:rsid w:val="00F169E5"/>
    <w:rsid w:val="00F16BE7"/>
    <w:rsid w:val="00F21CD5"/>
    <w:rsid w:val="00F22F9A"/>
    <w:rsid w:val="00F23976"/>
    <w:rsid w:val="00F25543"/>
    <w:rsid w:val="00F25F18"/>
    <w:rsid w:val="00F265F4"/>
    <w:rsid w:val="00F26F14"/>
    <w:rsid w:val="00F271D5"/>
    <w:rsid w:val="00F27834"/>
    <w:rsid w:val="00F300D7"/>
    <w:rsid w:val="00F304C9"/>
    <w:rsid w:val="00F30A07"/>
    <w:rsid w:val="00F3129E"/>
    <w:rsid w:val="00F316D9"/>
    <w:rsid w:val="00F323DF"/>
    <w:rsid w:val="00F325ED"/>
    <w:rsid w:val="00F341BD"/>
    <w:rsid w:val="00F360BD"/>
    <w:rsid w:val="00F36CE1"/>
    <w:rsid w:val="00F37927"/>
    <w:rsid w:val="00F41B93"/>
    <w:rsid w:val="00F44750"/>
    <w:rsid w:val="00F44FB5"/>
    <w:rsid w:val="00F45356"/>
    <w:rsid w:val="00F4684B"/>
    <w:rsid w:val="00F500AB"/>
    <w:rsid w:val="00F515CA"/>
    <w:rsid w:val="00F52094"/>
    <w:rsid w:val="00F522B2"/>
    <w:rsid w:val="00F5291A"/>
    <w:rsid w:val="00F5413D"/>
    <w:rsid w:val="00F54397"/>
    <w:rsid w:val="00F55A45"/>
    <w:rsid w:val="00F55F2D"/>
    <w:rsid w:val="00F5714A"/>
    <w:rsid w:val="00F5787D"/>
    <w:rsid w:val="00F57B81"/>
    <w:rsid w:val="00F6061B"/>
    <w:rsid w:val="00F60DFA"/>
    <w:rsid w:val="00F61381"/>
    <w:rsid w:val="00F61831"/>
    <w:rsid w:val="00F61F18"/>
    <w:rsid w:val="00F626F8"/>
    <w:rsid w:val="00F629C3"/>
    <w:rsid w:val="00F62D0A"/>
    <w:rsid w:val="00F63977"/>
    <w:rsid w:val="00F63E9C"/>
    <w:rsid w:val="00F64EE9"/>
    <w:rsid w:val="00F67E19"/>
    <w:rsid w:val="00F704BA"/>
    <w:rsid w:val="00F70926"/>
    <w:rsid w:val="00F70D38"/>
    <w:rsid w:val="00F71B9F"/>
    <w:rsid w:val="00F721B9"/>
    <w:rsid w:val="00F722C7"/>
    <w:rsid w:val="00F733C4"/>
    <w:rsid w:val="00F741D1"/>
    <w:rsid w:val="00F75B22"/>
    <w:rsid w:val="00F75B43"/>
    <w:rsid w:val="00F76CC5"/>
    <w:rsid w:val="00F76D10"/>
    <w:rsid w:val="00F8015A"/>
    <w:rsid w:val="00F81380"/>
    <w:rsid w:val="00F82FB8"/>
    <w:rsid w:val="00F83C64"/>
    <w:rsid w:val="00F83C72"/>
    <w:rsid w:val="00F841CE"/>
    <w:rsid w:val="00F844C6"/>
    <w:rsid w:val="00F84D35"/>
    <w:rsid w:val="00F85986"/>
    <w:rsid w:val="00F861E7"/>
    <w:rsid w:val="00F86AF9"/>
    <w:rsid w:val="00F90A8B"/>
    <w:rsid w:val="00F966D8"/>
    <w:rsid w:val="00FA0815"/>
    <w:rsid w:val="00FA16C4"/>
    <w:rsid w:val="00FA269F"/>
    <w:rsid w:val="00FA2841"/>
    <w:rsid w:val="00FA2A95"/>
    <w:rsid w:val="00FA48D9"/>
    <w:rsid w:val="00FA5177"/>
    <w:rsid w:val="00FA58A7"/>
    <w:rsid w:val="00FA597D"/>
    <w:rsid w:val="00FA5A25"/>
    <w:rsid w:val="00FA7022"/>
    <w:rsid w:val="00FB0B47"/>
    <w:rsid w:val="00FB22C4"/>
    <w:rsid w:val="00FB28BB"/>
    <w:rsid w:val="00FB2C4D"/>
    <w:rsid w:val="00FB3586"/>
    <w:rsid w:val="00FB362C"/>
    <w:rsid w:val="00FB63AE"/>
    <w:rsid w:val="00FB6C54"/>
    <w:rsid w:val="00FB75CD"/>
    <w:rsid w:val="00FC0780"/>
    <w:rsid w:val="00FC11C8"/>
    <w:rsid w:val="00FC1972"/>
    <w:rsid w:val="00FC27F4"/>
    <w:rsid w:val="00FC2A0C"/>
    <w:rsid w:val="00FC2B69"/>
    <w:rsid w:val="00FC3889"/>
    <w:rsid w:val="00FC4FE5"/>
    <w:rsid w:val="00FC540D"/>
    <w:rsid w:val="00FC59A4"/>
    <w:rsid w:val="00FC68BA"/>
    <w:rsid w:val="00FC6987"/>
    <w:rsid w:val="00FD0E4C"/>
    <w:rsid w:val="00FD1373"/>
    <w:rsid w:val="00FD1507"/>
    <w:rsid w:val="00FD30FD"/>
    <w:rsid w:val="00FD4013"/>
    <w:rsid w:val="00FD4654"/>
    <w:rsid w:val="00FD5193"/>
    <w:rsid w:val="00FD60A5"/>
    <w:rsid w:val="00FD6A5E"/>
    <w:rsid w:val="00FD7441"/>
    <w:rsid w:val="00FE002C"/>
    <w:rsid w:val="00FE01BF"/>
    <w:rsid w:val="00FE2B36"/>
    <w:rsid w:val="00FE2D3E"/>
    <w:rsid w:val="00FE3AAD"/>
    <w:rsid w:val="00FE407F"/>
    <w:rsid w:val="00FE6930"/>
    <w:rsid w:val="00FE7850"/>
    <w:rsid w:val="00FF0D43"/>
    <w:rsid w:val="00FF21DC"/>
    <w:rsid w:val="00FF243F"/>
    <w:rsid w:val="00FF2DEA"/>
    <w:rsid w:val="00FF2E25"/>
    <w:rsid w:val="00FF3159"/>
    <w:rsid w:val="00FF3FA6"/>
    <w:rsid w:val="00FF499B"/>
    <w:rsid w:val="00FF50EF"/>
    <w:rsid w:val="00FF56A7"/>
    <w:rsid w:val="00FF56EC"/>
    <w:rsid w:val="00FF5A89"/>
    <w:rsid w:val="00FF6BC5"/>
    <w:rsid w:val="00FF73A7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FA2995E"/>
  <w15:docId w15:val="{BEC56BDF-63F6-4E33-998E-6A6FC0B22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5B64"/>
    <w:pPr>
      <w:suppressAutoHyphens/>
      <w:spacing w:after="200" w:line="276" w:lineRule="auto"/>
      <w:textAlignment w:val="baseline"/>
    </w:pPr>
    <w:rPr>
      <w:rFonts w:ascii="Calibri" w:hAnsi="Calibri"/>
      <w:kern w:val="1"/>
      <w:sz w:val="22"/>
      <w:szCs w:val="22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8D277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40196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972457"/>
    <w:pPr>
      <w:keepNext/>
      <w:suppressAutoHyphens w:val="0"/>
      <w:spacing w:after="0" w:line="240" w:lineRule="auto"/>
      <w:jc w:val="center"/>
      <w:textAlignment w:val="auto"/>
      <w:outlineLvl w:val="2"/>
    </w:pPr>
    <w:rPr>
      <w:rFonts w:ascii="Times New Roman" w:hAnsi="Times New Roman"/>
      <w:b/>
      <w:bCs/>
      <w:kern w:val="0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F966D8"/>
    <w:pPr>
      <w:keepNext/>
      <w:suppressAutoHyphens w:val="0"/>
      <w:spacing w:after="0" w:line="240" w:lineRule="auto"/>
      <w:ind w:left="720" w:hanging="720"/>
      <w:jc w:val="both"/>
      <w:textAlignment w:val="auto"/>
      <w:outlineLvl w:val="3"/>
    </w:pPr>
    <w:rPr>
      <w:rFonts w:ascii="Times New Roman" w:hAnsi="Times New Roman"/>
      <w:i/>
      <w:iCs/>
      <w:kern w:val="0"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F966D8"/>
    <w:pPr>
      <w:keepNext/>
      <w:shd w:val="clear" w:color="auto" w:fill="FFFFFF"/>
      <w:spacing w:after="0" w:line="360" w:lineRule="auto"/>
      <w:jc w:val="center"/>
      <w:textAlignment w:val="auto"/>
      <w:outlineLvl w:val="4"/>
    </w:pPr>
    <w:rPr>
      <w:rFonts w:ascii="Arial" w:hAnsi="Arial"/>
      <w:b/>
      <w:kern w:val="0"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F966D8"/>
    <w:pPr>
      <w:keepNext/>
      <w:suppressAutoHyphens w:val="0"/>
      <w:spacing w:after="0" w:line="360" w:lineRule="auto"/>
      <w:jc w:val="center"/>
      <w:textAlignment w:val="auto"/>
      <w:outlineLvl w:val="5"/>
    </w:pPr>
    <w:rPr>
      <w:rFonts w:ascii="Arial" w:hAnsi="Arial"/>
      <w:b/>
      <w:kern w:val="0"/>
      <w:sz w:val="24"/>
      <w:szCs w:val="24"/>
    </w:rPr>
  </w:style>
  <w:style w:type="paragraph" w:styleId="Nagwek7">
    <w:name w:val="heading 7"/>
    <w:basedOn w:val="Normalny"/>
    <w:next w:val="Normalny"/>
    <w:link w:val="Nagwek7Znak"/>
    <w:qFormat/>
    <w:rsid w:val="00F966D8"/>
    <w:pPr>
      <w:keepNext/>
      <w:suppressAutoHyphens w:val="0"/>
      <w:spacing w:after="0" w:line="240" w:lineRule="auto"/>
      <w:jc w:val="center"/>
      <w:textAlignment w:val="auto"/>
      <w:outlineLvl w:val="6"/>
    </w:pPr>
    <w:rPr>
      <w:rFonts w:ascii="Times New Roman" w:hAnsi="Times New Roman"/>
      <w:kern w:val="0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F966D8"/>
    <w:pPr>
      <w:keepNext/>
      <w:suppressAutoHyphens w:val="0"/>
      <w:spacing w:after="0" w:line="240" w:lineRule="auto"/>
      <w:textAlignment w:val="auto"/>
      <w:outlineLvl w:val="7"/>
    </w:pPr>
    <w:rPr>
      <w:rFonts w:ascii="Arial Narrow" w:hAnsi="Arial Narrow"/>
      <w:b/>
      <w:kern w:val="0"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40196C"/>
    <w:pPr>
      <w:spacing w:before="240" w:after="60"/>
      <w:outlineLvl w:val="8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2C5B64"/>
  </w:style>
  <w:style w:type="character" w:customStyle="1" w:styleId="WW8Num1z0">
    <w:name w:val="WW8Num1z0"/>
    <w:rsid w:val="002C5B64"/>
    <w:rPr>
      <w:rFonts w:ascii="Arial Narrow" w:hAnsi="Arial Narrow"/>
      <w:sz w:val="22"/>
    </w:rPr>
  </w:style>
  <w:style w:type="character" w:customStyle="1" w:styleId="WW8Num3z3">
    <w:name w:val="WW8Num3z3"/>
    <w:rsid w:val="002C5B64"/>
    <w:rPr>
      <w:rFonts w:ascii="Symbol" w:hAnsi="Symbol"/>
    </w:rPr>
  </w:style>
  <w:style w:type="character" w:customStyle="1" w:styleId="WW8Num3z4">
    <w:name w:val="WW8Num3z4"/>
    <w:rsid w:val="002C5B64"/>
    <w:rPr>
      <w:rFonts w:ascii="Courier New" w:hAnsi="Courier New" w:cs="Courier New"/>
    </w:rPr>
  </w:style>
  <w:style w:type="character" w:customStyle="1" w:styleId="WW8Num3z5">
    <w:name w:val="WW8Num3z5"/>
    <w:rsid w:val="002C5B64"/>
    <w:rPr>
      <w:rFonts w:ascii="Wingdings" w:hAnsi="Wingdings"/>
    </w:rPr>
  </w:style>
  <w:style w:type="character" w:customStyle="1" w:styleId="WW8Num5z0">
    <w:name w:val="WW8Num5z0"/>
    <w:rsid w:val="002C5B64"/>
    <w:rPr>
      <w:rFonts w:ascii="Arial Narrow" w:hAnsi="Arial Narrow" w:cs="Times New Roman"/>
      <w:b w:val="0"/>
      <w:bCs w:val="0"/>
      <w:i w:val="0"/>
      <w:iCs w:val="0"/>
      <w:sz w:val="22"/>
      <w:szCs w:val="22"/>
    </w:rPr>
  </w:style>
  <w:style w:type="character" w:customStyle="1" w:styleId="WW8Num7z0">
    <w:name w:val="WW8Num7z0"/>
    <w:rsid w:val="002C5B64"/>
    <w:rPr>
      <w:rFonts w:ascii="Courier New" w:hAnsi="Courier New"/>
      <w:b w:val="0"/>
      <w:i/>
      <w:color w:val="0000FF"/>
      <w:sz w:val="22"/>
      <w:szCs w:val="22"/>
    </w:rPr>
  </w:style>
  <w:style w:type="character" w:customStyle="1" w:styleId="WW8Num7z1">
    <w:name w:val="WW8Num7z1"/>
    <w:rsid w:val="002C5B64"/>
    <w:rPr>
      <w:b w:val="0"/>
      <w:i/>
      <w:color w:val="0000FF"/>
      <w:sz w:val="22"/>
      <w:szCs w:val="22"/>
    </w:rPr>
  </w:style>
  <w:style w:type="character" w:customStyle="1" w:styleId="WW8Num7z2">
    <w:name w:val="WW8Num7z2"/>
    <w:rsid w:val="002C5B64"/>
    <w:rPr>
      <w:rFonts w:ascii="Wingdings" w:hAnsi="Wingdings"/>
    </w:rPr>
  </w:style>
  <w:style w:type="character" w:customStyle="1" w:styleId="WW8Num7z3">
    <w:name w:val="WW8Num7z3"/>
    <w:rsid w:val="002C5B64"/>
    <w:rPr>
      <w:rFonts w:ascii="Symbol" w:hAnsi="Symbol"/>
    </w:rPr>
  </w:style>
  <w:style w:type="character" w:customStyle="1" w:styleId="WW8Num7z4">
    <w:name w:val="WW8Num7z4"/>
    <w:rsid w:val="002C5B64"/>
    <w:rPr>
      <w:rFonts w:ascii="Courier New" w:hAnsi="Courier New" w:cs="Courier New"/>
    </w:rPr>
  </w:style>
  <w:style w:type="character" w:customStyle="1" w:styleId="WW8Num9z0">
    <w:name w:val="WW8Num9z0"/>
    <w:rsid w:val="002C5B64"/>
    <w:rPr>
      <w:rFonts w:ascii="Times New Roman" w:hAnsi="Times New Roman" w:cs="Times New Roman"/>
    </w:rPr>
  </w:style>
  <w:style w:type="character" w:customStyle="1" w:styleId="WW8Num10z0">
    <w:name w:val="WW8Num10z0"/>
    <w:rsid w:val="002C5B64"/>
    <w:rPr>
      <w:rFonts w:ascii="Arial Narrow" w:hAnsi="Arial Narrow"/>
    </w:rPr>
  </w:style>
  <w:style w:type="character" w:customStyle="1" w:styleId="WW8Num11z0">
    <w:name w:val="WW8Num11z0"/>
    <w:rsid w:val="002C5B64"/>
    <w:rPr>
      <w:rFonts w:ascii="Verdana" w:hAnsi="Verdana" w:cs="Verdana"/>
      <w:b w:val="0"/>
      <w:i w:val="0"/>
      <w:sz w:val="18"/>
      <w:szCs w:val="18"/>
    </w:rPr>
  </w:style>
  <w:style w:type="character" w:customStyle="1" w:styleId="WW8Num11z1">
    <w:name w:val="WW8Num11z1"/>
    <w:rsid w:val="002C5B64"/>
    <w:rPr>
      <w:rFonts w:ascii="Times New Roman" w:hAnsi="Times New Roman" w:cs="Times New Roman"/>
    </w:rPr>
  </w:style>
  <w:style w:type="character" w:customStyle="1" w:styleId="WW8Num11z2">
    <w:name w:val="WW8Num11z2"/>
    <w:rsid w:val="002C5B64"/>
    <w:rPr>
      <w:rFonts w:ascii="Symbol" w:eastAsia="Times New Roman" w:hAnsi="Symbol"/>
    </w:rPr>
  </w:style>
  <w:style w:type="character" w:customStyle="1" w:styleId="WW8Num12z0">
    <w:name w:val="WW8Num12z0"/>
    <w:rsid w:val="002C5B64"/>
    <w:rPr>
      <w:rFonts w:ascii="Times New Roman" w:hAnsi="Times New Roman" w:cs="Times New Roman"/>
    </w:rPr>
  </w:style>
  <w:style w:type="character" w:customStyle="1" w:styleId="WW8Num12z1">
    <w:name w:val="WW8Num12z1"/>
    <w:rsid w:val="002C5B64"/>
    <w:rPr>
      <w:rFonts w:ascii="Arial Narrow" w:hAnsi="Arial Narrow"/>
    </w:rPr>
  </w:style>
  <w:style w:type="character" w:customStyle="1" w:styleId="WW8Num12z2">
    <w:name w:val="WW8Num12z2"/>
    <w:rsid w:val="002C5B64"/>
    <w:rPr>
      <w:rFonts w:ascii="Wingdings" w:hAnsi="Wingdings"/>
    </w:rPr>
  </w:style>
  <w:style w:type="character" w:customStyle="1" w:styleId="WW8Num12z3">
    <w:name w:val="WW8Num12z3"/>
    <w:rsid w:val="002C5B64"/>
    <w:rPr>
      <w:rFonts w:ascii="Symbol" w:hAnsi="Symbol"/>
    </w:rPr>
  </w:style>
  <w:style w:type="character" w:customStyle="1" w:styleId="WW8Num12z4">
    <w:name w:val="WW8Num12z4"/>
    <w:rsid w:val="002C5B64"/>
    <w:rPr>
      <w:rFonts w:ascii="Courier New" w:hAnsi="Courier New" w:cs="Courier New"/>
    </w:rPr>
  </w:style>
  <w:style w:type="character" w:customStyle="1" w:styleId="WW8Num13z0">
    <w:name w:val="WW8Num13z0"/>
    <w:rsid w:val="002C5B64"/>
    <w:rPr>
      <w:rFonts w:ascii="Times New Roman" w:hAnsi="Times New Roman" w:cs="Times New Roman"/>
      <w:color w:val="000000"/>
    </w:rPr>
  </w:style>
  <w:style w:type="character" w:customStyle="1" w:styleId="WW8Num13z1">
    <w:name w:val="WW8Num13z1"/>
    <w:rsid w:val="002C5B64"/>
    <w:rPr>
      <w:rFonts w:ascii="Verdana" w:hAnsi="Verdana" w:cs="Verdana"/>
      <w:b w:val="0"/>
      <w:i w:val="0"/>
      <w:color w:val="000000"/>
      <w:sz w:val="20"/>
      <w:szCs w:val="20"/>
    </w:rPr>
  </w:style>
  <w:style w:type="character" w:customStyle="1" w:styleId="WW8Num13z2">
    <w:name w:val="WW8Num13z2"/>
    <w:rsid w:val="002C5B64"/>
    <w:rPr>
      <w:rFonts w:ascii="Times New Roman" w:hAnsi="Times New Roman" w:cs="Times New Roman"/>
    </w:rPr>
  </w:style>
  <w:style w:type="character" w:customStyle="1" w:styleId="WW8Num14z0">
    <w:name w:val="WW8Num14z0"/>
    <w:rsid w:val="002C5B64"/>
    <w:rPr>
      <w:rFonts w:ascii="Times New Roman" w:hAnsi="Times New Roman"/>
      <w:b w:val="0"/>
      <w:i/>
      <w:sz w:val="22"/>
      <w:szCs w:val="22"/>
    </w:rPr>
  </w:style>
  <w:style w:type="character" w:customStyle="1" w:styleId="WW8Num14z1">
    <w:name w:val="WW8Num14z1"/>
    <w:rsid w:val="002C5B64"/>
    <w:rPr>
      <w:rFonts w:ascii="Symbol" w:hAnsi="Symbol"/>
      <w:b w:val="0"/>
      <w:i w:val="0"/>
      <w:color w:val="000000"/>
      <w:sz w:val="20"/>
      <w:szCs w:val="20"/>
    </w:rPr>
  </w:style>
  <w:style w:type="character" w:customStyle="1" w:styleId="WW8Num15z0">
    <w:name w:val="WW8Num15z0"/>
    <w:rsid w:val="002C5B64"/>
    <w:rPr>
      <w:rFonts w:ascii="Arial Narrow" w:hAnsi="Arial Narrow"/>
      <w:sz w:val="22"/>
    </w:rPr>
  </w:style>
  <w:style w:type="character" w:customStyle="1" w:styleId="WW8Num16z0">
    <w:name w:val="WW8Num16z0"/>
    <w:rsid w:val="002C5B64"/>
    <w:rPr>
      <w:rFonts w:ascii="Arial Narrow" w:hAnsi="Arial Narrow"/>
      <w:sz w:val="22"/>
    </w:rPr>
  </w:style>
  <w:style w:type="character" w:customStyle="1" w:styleId="WW8Num23z1">
    <w:name w:val="WW8Num23z1"/>
    <w:rsid w:val="002C5B64"/>
    <w:rPr>
      <w:rFonts w:ascii="Courier New" w:hAnsi="Courier New"/>
      <w:b w:val="0"/>
      <w:i/>
      <w:color w:val="0000FF"/>
      <w:sz w:val="22"/>
      <w:szCs w:val="22"/>
    </w:rPr>
  </w:style>
  <w:style w:type="character" w:customStyle="1" w:styleId="WW8Num25z0">
    <w:name w:val="WW8Num25z0"/>
    <w:rsid w:val="002C5B64"/>
    <w:rPr>
      <w:rFonts w:ascii="Times New Roman" w:hAnsi="Times New Roman" w:cs="Times New Roman"/>
    </w:rPr>
  </w:style>
  <w:style w:type="character" w:customStyle="1" w:styleId="WW8Num25z1">
    <w:name w:val="WW8Num25z1"/>
    <w:rsid w:val="002C5B64"/>
    <w:rPr>
      <w:rFonts w:ascii="Arial" w:hAnsi="Arial" w:cs="Arial"/>
    </w:rPr>
  </w:style>
  <w:style w:type="character" w:customStyle="1" w:styleId="WW8Num26z1">
    <w:name w:val="WW8Num26z1"/>
    <w:rsid w:val="002C5B64"/>
    <w:rPr>
      <w:rFonts w:ascii="Symbol" w:hAnsi="Symbol"/>
    </w:rPr>
  </w:style>
  <w:style w:type="character" w:customStyle="1" w:styleId="WW8Num28z0">
    <w:name w:val="WW8Num28z0"/>
    <w:rsid w:val="002C5B64"/>
    <w:rPr>
      <w:color w:val="000000"/>
    </w:rPr>
  </w:style>
  <w:style w:type="character" w:customStyle="1" w:styleId="WW8Num29z1">
    <w:name w:val="WW8Num29z1"/>
    <w:rsid w:val="002C5B64"/>
    <w:rPr>
      <w:rFonts w:ascii="Symbol" w:hAnsi="Symbol"/>
    </w:rPr>
  </w:style>
  <w:style w:type="character" w:customStyle="1" w:styleId="WW8Num30z0">
    <w:name w:val="WW8Num30z0"/>
    <w:rsid w:val="002C5B64"/>
    <w:rPr>
      <w:rFonts w:ascii="Symbol" w:hAnsi="Symbol"/>
    </w:rPr>
  </w:style>
  <w:style w:type="character" w:customStyle="1" w:styleId="WW8Num30z1">
    <w:name w:val="WW8Num30z1"/>
    <w:rsid w:val="002C5B64"/>
    <w:rPr>
      <w:rFonts w:ascii="Courier New" w:hAnsi="Courier New" w:cs="Courier New"/>
    </w:rPr>
  </w:style>
  <w:style w:type="character" w:customStyle="1" w:styleId="WW8Num30z2">
    <w:name w:val="WW8Num30z2"/>
    <w:rsid w:val="002C5B64"/>
    <w:rPr>
      <w:rFonts w:ascii="Wingdings" w:hAnsi="Wingdings"/>
    </w:rPr>
  </w:style>
  <w:style w:type="character" w:customStyle="1" w:styleId="WW8Num31z0">
    <w:name w:val="WW8Num31z0"/>
    <w:rsid w:val="002C5B64"/>
    <w:rPr>
      <w:rFonts w:ascii="Arial" w:hAnsi="Arial" w:cs="Arial"/>
    </w:rPr>
  </w:style>
  <w:style w:type="character" w:customStyle="1" w:styleId="WW8Num31z1">
    <w:name w:val="WW8Num31z1"/>
    <w:rsid w:val="002C5B64"/>
    <w:rPr>
      <w:rFonts w:ascii="Arial" w:hAnsi="Arial" w:cs="Arial"/>
      <w:color w:val="000000"/>
    </w:rPr>
  </w:style>
  <w:style w:type="character" w:customStyle="1" w:styleId="WW8Num31z3">
    <w:name w:val="WW8Num31z3"/>
    <w:rsid w:val="002C5B64"/>
    <w:rPr>
      <w:rFonts w:ascii="Times New Roman" w:hAnsi="Times New Roman" w:cs="Times New Roman"/>
    </w:rPr>
  </w:style>
  <w:style w:type="character" w:customStyle="1" w:styleId="WW8Num32z0">
    <w:name w:val="WW8Num32z0"/>
    <w:rsid w:val="002C5B64"/>
    <w:rPr>
      <w:rFonts w:ascii="Times New Roman" w:hAnsi="Times New Roman" w:cs="Times New Roman"/>
    </w:rPr>
  </w:style>
  <w:style w:type="character" w:customStyle="1" w:styleId="WW8Num33z0">
    <w:name w:val="WW8Num33z0"/>
    <w:rsid w:val="002C5B64"/>
    <w:rPr>
      <w:rFonts w:ascii="Verdana" w:hAnsi="Verdana"/>
    </w:rPr>
  </w:style>
  <w:style w:type="character" w:customStyle="1" w:styleId="WW8Num37z0">
    <w:name w:val="WW8Num37z0"/>
    <w:rsid w:val="002C5B64"/>
    <w:rPr>
      <w:rFonts w:ascii="Arial Narrow" w:hAnsi="Arial Narrow"/>
      <w:sz w:val="22"/>
    </w:rPr>
  </w:style>
  <w:style w:type="character" w:customStyle="1" w:styleId="WW8Num38z0">
    <w:name w:val="WW8Num38z0"/>
    <w:rsid w:val="002C5B64"/>
    <w:rPr>
      <w:rFonts w:ascii="Arial Narrow" w:hAnsi="Arial Narrow" w:cs="Times New Roman"/>
      <w:b w:val="0"/>
      <w:bCs w:val="0"/>
      <w:i w:val="0"/>
      <w:iCs w:val="0"/>
      <w:sz w:val="22"/>
      <w:szCs w:val="22"/>
    </w:rPr>
  </w:style>
  <w:style w:type="character" w:customStyle="1" w:styleId="WW8Num39z0">
    <w:name w:val="WW8Num39z0"/>
    <w:rsid w:val="002C5B64"/>
    <w:rPr>
      <w:rFonts w:ascii="Arial" w:hAnsi="Arial" w:cs="Arial"/>
    </w:rPr>
  </w:style>
  <w:style w:type="character" w:customStyle="1" w:styleId="WW8Num39z1">
    <w:name w:val="WW8Num39z1"/>
    <w:rsid w:val="002C5B64"/>
    <w:rPr>
      <w:rFonts w:ascii="Arial" w:hAnsi="Arial" w:cs="Arial"/>
      <w:color w:val="000000"/>
    </w:rPr>
  </w:style>
  <w:style w:type="character" w:customStyle="1" w:styleId="WW8Num39z3">
    <w:name w:val="WW8Num39z3"/>
    <w:rsid w:val="002C5B64"/>
    <w:rPr>
      <w:rFonts w:ascii="Times New Roman" w:hAnsi="Times New Roman" w:cs="Times New Roman"/>
    </w:rPr>
  </w:style>
  <w:style w:type="character" w:customStyle="1" w:styleId="WW8Num40z0">
    <w:name w:val="WW8Num40z0"/>
    <w:rsid w:val="002C5B64"/>
    <w:rPr>
      <w:rFonts w:ascii="Arial Narrow" w:hAnsi="Arial Narrow"/>
    </w:rPr>
  </w:style>
  <w:style w:type="character" w:customStyle="1" w:styleId="WW8Num40z1">
    <w:name w:val="WW8Num40z1"/>
    <w:rsid w:val="002C5B64"/>
    <w:rPr>
      <w:rFonts w:ascii="Times New Roman" w:hAnsi="Times New Roman" w:cs="Times New Roman"/>
    </w:rPr>
  </w:style>
  <w:style w:type="character" w:customStyle="1" w:styleId="WW8Num41z0">
    <w:name w:val="WW8Num41z0"/>
    <w:rsid w:val="002C5B64"/>
    <w:rPr>
      <w:b/>
    </w:rPr>
  </w:style>
  <w:style w:type="character" w:customStyle="1" w:styleId="WW8Num43z1">
    <w:name w:val="WW8Num43z1"/>
    <w:rsid w:val="002C5B64"/>
    <w:rPr>
      <w:rFonts w:ascii="Verdana" w:hAnsi="Verdana"/>
    </w:rPr>
  </w:style>
  <w:style w:type="character" w:customStyle="1" w:styleId="WW8Num44z0">
    <w:name w:val="WW8Num44z0"/>
    <w:rsid w:val="002C5B64"/>
    <w:rPr>
      <w:rFonts w:ascii="Times New Roman" w:hAnsi="Times New Roman" w:cs="Times New Roman"/>
    </w:rPr>
  </w:style>
  <w:style w:type="character" w:customStyle="1" w:styleId="WW8Num44z2">
    <w:name w:val="WW8Num44z2"/>
    <w:rsid w:val="002C5B64"/>
    <w:rPr>
      <w:rFonts w:ascii="Arial" w:hAnsi="Arial" w:cs="Arial"/>
    </w:rPr>
  </w:style>
  <w:style w:type="character" w:customStyle="1" w:styleId="WW8Num45z4">
    <w:name w:val="WW8Num45z4"/>
    <w:rsid w:val="002C5B64"/>
    <w:rPr>
      <w:i w:val="0"/>
    </w:rPr>
  </w:style>
  <w:style w:type="character" w:customStyle="1" w:styleId="WW8Num45z5">
    <w:name w:val="WW8Num45z5"/>
    <w:rsid w:val="002C5B64"/>
    <w:rPr>
      <w:rFonts w:ascii="Wingdings" w:hAnsi="Wingdings"/>
    </w:rPr>
  </w:style>
  <w:style w:type="character" w:customStyle="1" w:styleId="WW8Num45z6">
    <w:name w:val="WW8Num45z6"/>
    <w:rsid w:val="002C5B64"/>
    <w:rPr>
      <w:rFonts w:ascii="Symbol" w:hAnsi="Symbol"/>
    </w:rPr>
  </w:style>
  <w:style w:type="character" w:customStyle="1" w:styleId="WW8Num45z7">
    <w:name w:val="WW8Num45z7"/>
    <w:rsid w:val="002C5B64"/>
    <w:rPr>
      <w:rFonts w:ascii="Courier New" w:hAnsi="Courier New" w:cs="Courier New"/>
    </w:rPr>
  </w:style>
  <w:style w:type="character" w:customStyle="1" w:styleId="WW8Num47z0">
    <w:name w:val="WW8Num47z0"/>
    <w:rsid w:val="002C5B64"/>
    <w:rPr>
      <w:rFonts w:ascii="Symbol" w:hAnsi="Symbol" w:cs="Times New Roman"/>
    </w:rPr>
  </w:style>
  <w:style w:type="character" w:customStyle="1" w:styleId="WW8Num47z1">
    <w:name w:val="WW8Num47z1"/>
    <w:rsid w:val="002C5B64"/>
    <w:rPr>
      <w:rFonts w:ascii="Courier New" w:hAnsi="Courier New" w:cs="Courier New"/>
    </w:rPr>
  </w:style>
  <w:style w:type="character" w:customStyle="1" w:styleId="WW8Num47z2">
    <w:name w:val="WW8Num47z2"/>
    <w:rsid w:val="002C5B64"/>
    <w:rPr>
      <w:rFonts w:ascii="Wingdings" w:hAnsi="Wingdings" w:cs="Times New Roman"/>
    </w:rPr>
  </w:style>
  <w:style w:type="character" w:customStyle="1" w:styleId="WW8Num48z0">
    <w:name w:val="WW8Num48z0"/>
    <w:rsid w:val="002C5B64"/>
    <w:rPr>
      <w:rFonts w:ascii="Verdana" w:hAnsi="Verdana" w:cs="Verdana"/>
      <w:b w:val="0"/>
      <w:i w:val="0"/>
      <w:sz w:val="20"/>
      <w:szCs w:val="20"/>
    </w:rPr>
  </w:style>
  <w:style w:type="character" w:customStyle="1" w:styleId="WW8Num48z1">
    <w:name w:val="WW8Num48z1"/>
    <w:rsid w:val="002C5B64"/>
    <w:rPr>
      <w:rFonts w:ascii="Times New Roman" w:hAnsi="Times New Roman" w:cs="Times New Roman"/>
    </w:rPr>
  </w:style>
  <w:style w:type="character" w:customStyle="1" w:styleId="WW8Num49z1">
    <w:name w:val="WW8Num49z1"/>
    <w:rsid w:val="002C5B64"/>
    <w:rPr>
      <w:rFonts w:ascii="Arial Narrow" w:hAnsi="Arial Narrow"/>
    </w:rPr>
  </w:style>
  <w:style w:type="character" w:customStyle="1" w:styleId="WW8Num51z0">
    <w:name w:val="WW8Num51z0"/>
    <w:rsid w:val="002C5B64"/>
    <w:rPr>
      <w:rFonts w:ascii="Arial Narrow" w:hAnsi="Arial Narrow"/>
      <w:sz w:val="22"/>
    </w:rPr>
  </w:style>
  <w:style w:type="character" w:customStyle="1" w:styleId="WW8Num53z0">
    <w:name w:val="WW8Num53z0"/>
    <w:rsid w:val="002C5B64"/>
    <w:rPr>
      <w:rFonts w:ascii="Arial Narrow" w:hAnsi="Arial Narrow"/>
    </w:rPr>
  </w:style>
  <w:style w:type="character" w:customStyle="1" w:styleId="WW8Num54z0">
    <w:name w:val="WW8Num54z0"/>
    <w:rsid w:val="002C5B64"/>
    <w:rPr>
      <w:rFonts w:ascii="Verdana" w:hAnsi="Verdana" w:cs="Verdana"/>
      <w:b w:val="0"/>
      <w:bCs w:val="0"/>
      <w:i w:val="0"/>
      <w:iCs w:val="0"/>
      <w:sz w:val="20"/>
      <w:szCs w:val="20"/>
    </w:rPr>
  </w:style>
  <w:style w:type="character" w:customStyle="1" w:styleId="WW8Num54z1">
    <w:name w:val="WW8Num54z1"/>
    <w:rsid w:val="002C5B64"/>
    <w:rPr>
      <w:rFonts w:cs="Times New Roman"/>
    </w:rPr>
  </w:style>
  <w:style w:type="character" w:customStyle="1" w:styleId="WW8Num55z0">
    <w:name w:val="WW8Num55z0"/>
    <w:rsid w:val="002C5B64"/>
    <w:rPr>
      <w:rFonts w:ascii="Times New Roman" w:hAnsi="Times New Roman" w:cs="Times New Roman"/>
    </w:rPr>
  </w:style>
  <w:style w:type="character" w:customStyle="1" w:styleId="WW8Num55z3">
    <w:name w:val="WW8Num55z3"/>
    <w:rsid w:val="002C5B64"/>
    <w:rPr>
      <w:b w:val="0"/>
    </w:rPr>
  </w:style>
  <w:style w:type="character" w:customStyle="1" w:styleId="WW8Num55z4">
    <w:name w:val="WW8Num55z4"/>
    <w:rsid w:val="002C5B64"/>
    <w:rPr>
      <w:rFonts w:ascii="Courier New" w:hAnsi="Courier New" w:cs="Courier New"/>
    </w:rPr>
  </w:style>
  <w:style w:type="character" w:customStyle="1" w:styleId="WW8Num55z5">
    <w:name w:val="WW8Num55z5"/>
    <w:rsid w:val="002C5B64"/>
    <w:rPr>
      <w:rFonts w:ascii="Wingdings" w:hAnsi="Wingdings"/>
    </w:rPr>
  </w:style>
  <w:style w:type="character" w:customStyle="1" w:styleId="WW8Num55z6">
    <w:name w:val="WW8Num55z6"/>
    <w:rsid w:val="002C5B64"/>
    <w:rPr>
      <w:rFonts w:ascii="Symbol" w:hAnsi="Symbol"/>
    </w:rPr>
  </w:style>
  <w:style w:type="character" w:customStyle="1" w:styleId="WW8Num57z0">
    <w:name w:val="WW8Num57z0"/>
    <w:rsid w:val="002C5B64"/>
    <w:rPr>
      <w:rFonts w:ascii="Arial Narrow" w:hAnsi="Arial Narrow"/>
    </w:rPr>
  </w:style>
  <w:style w:type="character" w:customStyle="1" w:styleId="WW8Num58z1">
    <w:name w:val="WW8Num58z1"/>
    <w:rsid w:val="002C5B64"/>
    <w:rPr>
      <w:rFonts w:ascii="Times New Roman" w:hAnsi="Times New Roman" w:cs="Times New Roman"/>
    </w:rPr>
  </w:style>
  <w:style w:type="character" w:customStyle="1" w:styleId="WW8Num58z2">
    <w:name w:val="WW8Num58z2"/>
    <w:rsid w:val="002C5B64"/>
    <w:rPr>
      <w:rFonts w:ascii="Georgia" w:hAnsi="Georgia"/>
      <w:b w:val="0"/>
      <w:i/>
      <w:sz w:val="24"/>
      <w:szCs w:val="24"/>
    </w:rPr>
  </w:style>
  <w:style w:type="character" w:customStyle="1" w:styleId="WW8Num61z0">
    <w:name w:val="WW8Num61z0"/>
    <w:rsid w:val="002C5B64"/>
    <w:rPr>
      <w:rFonts w:ascii="Times New Roman" w:hAnsi="Times New Roman" w:cs="Times New Roman"/>
    </w:rPr>
  </w:style>
  <w:style w:type="character" w:customStyle="1" w:styleId="WW8Num61z2">
    <w:name w:val="WW8Num61z2"/>
    <w:rsid w:val="002C5B64"/>
    <w:rPr>
      <w:rFonts w:ascii="Times New Roman" w:hAnsi="Times New Roman" w:cs="Times New Roman"/>
      <w:color w:val="000000"/>
    </w:rPr>
  </w:style>
  <w:style w:type="character" w:customStyle="1" w:styleId="WW8Num62z0">
    <w:name w:val="WW8Num62z0"/>
    <w:rsid w:val="002C5B64"/>
    <w:rPr>
      <w:rFonts w:cs="Times New Roman"/>
    </w:rPr>
  </w:style>
  <w:style w:type="character" w:customStyle="1" w:styleId="WW8Num64z1">
    <w:name w:val="WW8Num64z1"/>
    <w:rsid w:val="002C5B64"/>
    <w:rPr>
      <w:rFonts w:ascii="Times New Roman" w:hAnsi="Times New Roman" w:cs="Times New Roman"/>
    </w:rPr>
  </w:style>
  <w:style w:type="character" w:customStyle="1" w:styleId="WW8Num64z3">
    <w:name w:val="WW8Num64z3"/>
    <w:rsid w:val="002C5B64"/>
    <w:rPr>
      <w:rFonts w:ascii="Symbol" w:hAnsi="Symbol"/>
    </w:rPr>
  </w:style>
  <w:style w:type="character" w:customStyle="1" w:styleId="WW8Num64z4">
    <w:name w:val="WW8Num64z4"/>
    <w:rsid w:val="002C5B64"/>
    <w:rPr>
      <w:rFonts w:ascii="Courier New" w:hAnsi="Courier New" w:cs="Courier New"/>
    </w:rPr>
  </w:style>
  <w:style w:type="character" w:customStyle="1" w:styleId="WW8Num64z5">
    <w:name w:val="WW8Num64z5"/>
    <w:rsid w:val="002C5B64"/>
    <w:rPr>
      <w:rFonts w:ascii="Wingdings" w:hAnsi="Wingdings"/>
    </w:rPr>
  </w:style>
  <w:style w:type="character" w:customStyle="1" w:styleId="WW8Num66z1">
    <w:name w:val="WW8Num66z1"/>
    <w:rsid w:val="002C5B64"/>
    <w:rPr>
      <w:b w:val="0"/>
    </w:rPr>
  </w:style>
  <w:style w:type="character" w:customStyle="1" w:styleId="WW8Num68z1">
    <w:name w:val="WW8Num68z1"/>
    <w:rsid w:val="002C5B64"/>
    <w:rPr>
      <w:rFonts w:ascii="Arial Narrow" w:hAnsi="Arial Narrow"/>
    </w:rPr>
  </w:style>
  <w:style w:type="character" w:customStyle="1" w:styleId="WW8Num69z0">
    <w:name w:val="WW8Num69z0"/>
    <w:rsid w:val="002C5B64"/>
    <w:rPr>
      <w:rFonts w:ascii="Arial Narrow" w:hAnsi="Arial Narrow"/>
      <w:sz w:val="22"/>
    </w:rPr>
  </w:style>
  <w:style w:type="character" w:customStyle="1" w:styleId="WW8Num70z0">
    <w:name w:val="WW8Num70z0"/>
    <w:rsid w:val="002C5B64"/>
    <w:rPr>
      <w:rFonts w:ascii="Verdana" w:hAnsi="Verdana"/>
      <w:b w:val="0"/>
      <w:i w:val="0"/>
      <w:sz w:val="20"/>
      <w:szCs w:val="20"/>
    </w:rPr>
  </w:style>
  <w:style w:type="character" w:customStyle="1" w:styleId="WW8Num71z0">
    <w:name w:val="WW8Num71z0"/>
    <w:rsid w:val="002C5B64"/>
    <w:rPr>
      <w:b w:val="0"/>
      <w:bCs w:val="0"/>
      <w:i w:val="0"/>
      <w:iCs w:val="0"/>
      <w:sz w:val="22"/>
      <w:szCs w:val="22"/>
    </w:rPr>
  </w:style>
  <w:style w:type="character" w:customStyle="1" w:styleId="WW8Num71z1">
    <w:name w:val="WW8Num71z1"/>
    <w:rsid w:val="002C5B64"/>
    <w:rPr>
      <w:rFonts w:ascii="Arial Narrow" w:hAnsi="Arial Narrow" w:cs="Times New Roman"/>
      <w:b w:val="0"/>
      <w:bCs w:val="0"/>
      <w:i w:val="0"/>
      <w:iCs w:val="0"/>
      <w:sz w:val="22"/>
      <w:szCs w:val="22"/>
    </w:rPr>
  </w:style>
  <w:style w:type="character" w:customStyle="1" w:styleId="WW8Num73z0">
    <w:name w:val="WW8Num73z0"/>
    <w:rsid w:val="002C5B64"/>
    <w:rPr>
      <w:rFonts w:ascii="Courier New" w:hAnsi="Courier New"/>
      <w:b w:val="0"/>
      <w:i w:val="0"/>
      <w:sz w:val="20"/>
      <w:szCs w:val="20"/>
    </w:rPr>
  </w:style>
  <w:style w:type="character" w:customStyle="1" w:styleId="WW8Num73z1">
    <w:name w:val="WW8Num73z1"/>
    <w:rsid w:val="002C5B64"/>
    <w:rPr>
      <w:rFonts w:ascii="Courier New" w:hAnsi="Courier New" w:cs="Courier New"/>
    </w:rPr>
  </w:style>
  <w:style w:type="character" w:customStyle="1" w:styleId="WW8Num73z2">
    <w:name w:val="WW8Num73z2"/>
    <w:rsid w:val="002C5B64"/>
    <w:rPr>
      <w:rFonts w:ascii="Wingdings" w:hAnsi="Wingdings"/>
    </w:rPr>
  </w:style>
  <w:style w:type="character" w:customStyle="1" w:styleId="WW8Num73z3">
    <w:name w:val="WW8Num73z3"/>
    <w:rsid w:val="002C5B64"/>
    <w:rPr>
      <w:rFonts w:ascii="Symbol" w:hAnsi="Symbol"/>
    </w:rPr>
  </w:style>
  <w:style w:type="character" w:customStyle="1" w:styleId="WW8Num74z0">
    <w:name w:val="WW8Num74z0"/>
    <w:rsid w:val="002C5B64"/>
    <w:rPr>
      <w:rFonts w:ascii="Arial Narrow" w:hAnsi="Arial Narrow"/>
      <w:sz w:val="22"/>
    </w:rPr>
  </w:style>
  <w:style w:type="character" w:customStyle="1" w:styleId="WW8Num75z0">
    <w:name w:val="WW8Num75z0"/>
    <w:rsid w:val="002C5B64"/>
    <w:rPr>
      <w:rFonts w:ascii="Times New Roman" w:hAnsi="Times New Roman" w:cs="Times New Roman"/>
    </w:rPr>
  </w:style>
  <w:style w:type="character" w:customStyle="1" w:styleId="WW8Num77z0">
    <w:name w:val="WW8Num77z0"/>
    <w:rsid w:val="002C5B64"/>
    <w:rPr>
      <w:rFonts w:ascii="Arial Narrow" w:hAnsi="Arial Narrow"/>
    </w:rPr>
  </w:style>
  <w:style w:type="character" w:customStyle="1" w:styleId="WW8Num78z0">
    <w:name w:val="WW8Num78z0"/>
    <w:rsid w:val="002C5B64"/>
    <w:rPr>
      <w:rFonts w:ascii="Courier New" w:hAnsi="Courier New"/>
      <w:b w:val="0"/>
      <w:i/>
      <w:color w:val="0000FF"/>
      <w:sz w:val="22"/>
      <w:szCs w:val="22"/>
    </w:rPr>
  </w:style>
  <w:style w:type="character" w:customStyle="1" w:styleId="WW8Num78z1">
    <w:name w:val="WW8Num78z1"/>
    <w:rsid w:val="002C5B64"/>
    <w:rPr>
      <w:rFonts w:ascii="Courier New" w:hAnsi="Courier New" w:cs="Courier New"/>
    </w:rPr>
  </w:style>
  <w:style w:type="character" w:customStyle="1" w:styleId="WW8Num78z2">
    <w:name w:val="WW8Num78z2"/>
    <w:rsid w:val="002C5B64"/>
    <w:rPr>
      <w:rFonts w:ascii="Wingdings" w:hAnsi="Wingdings"/>
    </w:rPr>
  </w:style>
  <w:style w:type="character" w:customStyle="1" w:styleId="WW8Num78z3">
    <w:name w:val="WW8Num78z3"/>
    <w:rsid w:val="002C5B64"/>
    <w:rPr>
      <w:rFonts w:ascii="Symbol" w:hAnsi="Symbol"/>
    </w:rPr>
  </w:style>
  <w:style w:type="character" w:customStyle="1" w:styleId="Heading1Char">
    <w:name w:val="Heading 1 Char"/>
    <w:rsid w:val="002C5B64"/>
    <w:rPr>
      <w:rFonts w:ascii="Arial Narrow" w:eastAsia="Arial Unicode MS" w:hAnsi="Arial Narrow" w:cs="Arial Narrow"/>
      <w:b/>
      <w:bCs/>
      <w:sz w:val="20"/>
      <w:szCs w:val="20"/>
    </w:rPr>
  </w:style>
  <w:style w:type="character" w:customStyle="1" w:styleId="Heading2Char">
    <w:name w:val="Heading 2 Char"/>
    <w:rsid w:val="002C5B64"/>
    <w:rPr>
      <w:rFonts w:ascii="Times New Roman" w:hAnsi="Times New Roman" w:cs="Times New Roman"/>
      <w:b/>
      <w:bCs/>
      <w:sz w:val="24"/>
      <w:szCs w:val="24"/>
    </w:rPr>
  </w:style>
  <w:style w:type="character" w:customStyle="1" w:styleId="Nagwek3Znak">
    <w:name w:val="Nagłówek 3 Znak"/>
    <w:link w:val="Nagwek3"/>
    <w:rsid w:val="002C5B64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rsid w:val="002C5B64"/>
    <w:rPr>
      <w:rFonts w:ascii="Times New Roman" w:hAnsi="Times New Roman" w:cs="Times New Roman"/>
      <w:i/>
      <w:iCs/>
      <w:sz w:val="24"/>
      <w:szCs w:val="24"/>
    </w:rPr>
  </w:style>
  <w:style w:type="character" w:customStyle="1" w:styleId="Heading5Char">
    <w:name w:val="Heading 5 Char"/>
    <w:rsid w:val="002C5B64"/>
    <w:rPr>
      <w:rFonts w:ascii="Arial" w:eastAsia="Arial Unicode MS" w:hAnsi="Arial" w:cs="Arial"/>
      <w:b/>
      <w:bCs/>
      <w:sz w:val="24"/>
      <w:szCs w:val="24"/>
      <w:shd w:val="clear" w:color="auto" w:fill="FFFFFF"/>
    </w:rPr>
  </w:style>
  <w:style w:type="character" w:customStyle="1" w:styleId="Heading6Char">
    <w:name w:val="Heading 6 Char"/>
    <w:rsid w:val="002C5B64"/>
    <w:rPr>
      <w:rFonts w:ascii="Arial" w:hAnsi="Arial" w:cs="Arial"/>
      <w:b/>
      <w:bCs/>
      <w:sz w:val="24"/>
      <w:szCs w:val="24"/>
    </w:rPr>
  </w:style>
  <w:style w:type="character" w:customStyle="1" w:styleId="Heading7Char">
    <w:name w:val="Heading 7 Char"/>
    <w:rsid w:val="002C5B64"/>
    <w:rPr>
      <w:rFonts w:ascii="Times New Roman" w:hAnsi="Times New Roman" w:cs="Times New Roman"/>
      <w:sz w:val="24"/>
      <w:szCs w:val="24"/>
    </w:rPr>
  </w:style>
  <w:style w:type="character" w:customStyle="1" w:styleId="Heading8Char">
    <w:name w:val="Heading 8 Char"/>
    <w:rsid w:val="002C5B64"/>
    <w:rPr>
      <w:rFonts w:ascii="Arial Narrow" w:hAnsi="Arial Narrow" w:cs="Arial Narrow"/>
      <w:b/>
      <w:bCs/>
      <w:sz w:val="24"/>
      <w:szCs w:val="24"/>
    </w:rPr>
  </w:style>
  <w:style w:type="character" w:customStyle="1" w:styleId="Heading9Char">
    <w:name w:val="Heading 9 Char"/>
    <w:rsid w:val="002C5B64"/>
    <w:rPr>
      <w:rFonts w:ascii="Arial Narrow" w:hAnsi="Arial Narrow" w:cs="Arial Narrow"/>
      <w:b/>
      <w:bCs/>
      <w:color w:val="FF0000"/>
      <w:sz w:val="24"/>
      <w:szCs w:val="24"/>
    </w:rPr>
  </w:style>
  <w:style w:type="character" w:customStyle="1" w:styleId="HeaderChar">
    <w:name w:val="Header Char"/>
    <w:rsid w:val="002C5B64"/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rsid w:val="002C5B64"/>
    <w:rPr>
      <w:rFonts w:ascii="Times New Roman" w:hAnsi="Times New Roman" w:cs="Times New Roman"/>
      <w:sz w:val="24"/>
      <w:szCs w:val="24"/>
    </w:rPr>
  </w:style>
  <w:style w:type="character" w:customStyle="1" w:styleId="Numerstrony1">
    <w:name w:val="Numer strony1"/>
    <w:rsid w:val="002C5B64"/>
    <w:rPr>
      <w:rFonts w:ascii="Times New Roman" w:hAnsi="Times New Roman" w:cs="Times New Roman"/>
    </w:rPr>
  </w:style>
  <w:style w:type="character" w:styleId="Hipercze">
    <w:name w:val="Hyperlink"/>
    <w:uiPriority w:val="99"/>
    <w:rsid w:val="002C5B64"/>
    <w:rPr>
      <w:rFonts w:ascii="Times New Roman" w:hAnsi="Times New Roman" w:cs="Times New Roman"/>
      <w:color w:val="0000FF"/>
      <w:u w:val="single"/>
    </w:rPr>
  </w:style>
  <w:style w:type="character" w:customStyle="1" w:styleId="BodyTextChar">
    <w:name w:val="Body Text Char"/>
    <w:rsid w:val="002C5B64"/>
    <w:rPr>
      <w:rFonts w:ascii="Times New Roman" w:hAnsi="Times New Roman" w:cs="Times New Roman"/>
      <w:sz w:val="24"/>
      <w:szCs w:val="24"/>
    </w:rPr>
  </w:style>
  <w:style w:type="character" w:customStyle="1" w:styleId="BodyTextIndentChar">
    <w:name w:val="Body Text Indent Char"/>
    <w:rsid w:val="002C5B64"/>
    <w:rPr>
      <w:rFonts w:ascii="Arial" w:hAnsi="Arial" w:cs="Arial"/>
      <w:sz w:val="20"/>
      <w:szCs w:val="20"/>
    </w:rPr>
  </w:style>
  <w:style w:type="character" w:customStyle="1" w:styleId="BodyTextIndent2Char">
    <w:name w:val="Body Text Indent 2 Char"/>
    <w:rsid w:val="002C5B64"/>
    <w:rPr>
      <w:rFonts w:ascii="Tahoma" w:hAnsi="Tahoma" w:cs="Tahoma"/>
      <w:sz w:val="20"/>
      <w:szCs w:val="20"/>
    </w:rPr>
  </w:style>
  <w:style w:type="character" w:customStyle="1" w:styleId="BodyText2Char">
    <w:name w:val="Body Text 2 Char"/>
    <w:rsid w:val="002C5B64"/>
    <w:rPr>
      <w:rFonts w:ascii="Times New Roman" w:hAnsi="Times New Roman" w:cs="Times New Roman"/>
      <w:b/>
      <w:bCs/>
      <w:sz w:val="24"/>
      <w:szCs w:val="24"/>
    </w:rPr>
  </w:style>
  <w:style w:type="character" w:customStyle="1" w:styleId="TytuZnak">
    <w:name w:val="Tytuł Znak"/>
    <w:link w:val="Tytu"/>
    <w:rsid w:val="002C5B64"/>
    <w:rPr>
      <w:rFonts w:ascii="Arial" w:hAnsi="Arial" w:cs="Arial"/>
      <w:b/>
      <w:bCs/>
      <w:sz w:val="24"/>
      <w:szCs w:val="24"/>
    </w:rPr>
  </w:style>
  <w:style w:type="character" w:customStyle="1" w:styleId="BodyTextIndent3Char">
    <w:name w:val="Body Text Indent 3 Char"/>
    <w:rsid w:val="002C5B64"/>
    <w:rPr>
      <w:rFonts w:ascii="Times New Roman" w:hAnsi="Times New Roman" w:cs="Times New Roman"/>
      <w:sz w:val="24"/>
      <w:szCs w:val="24"/>
    </w:rPr>
  </w:style>
  <w:style w:type="character" w:customStyle="1" w:styleId="dane">
    <w:name w:val="dane"/>
    <w:rsid w:val="002C5B64"/>
    <w:rPr>
      <w:rFonts w:ascii="Times New Roman" w:hAnsi="Times New Roman" w:cs="Times New Roman"/>
    </w:rPr>
  </w:style>
  <w:style w:type="character" w:customStyle="1" w:styleId="BodyText3Char">
    <w:name w:val="Body Text 3 Char"/>
    <w:rsid w:val="002C5B64"/>
    <w:rPr>
      <w:rFonts w:ascii="Arial" w:hAnsi="Arial" w:cs="Arial"/>
      <w:color w:val="000000"/>
      <w:sz w:val="20"/>
      <w:szCs w:val="20"/>
    </w:rPr>
  </w:style>
  <w:style w:type="character" w:styleId="UyteHipercze">
    <w:name w:val="FollowedHyperlink"/>
    <w:rsid w:val="002C5B64"/>
    <w:rPr>
      <w:rFonts w:ascii="Times New Roman" w:hAnsi="Times New Roman" w:cs="Times New Roman"/>
      <w:color w:val="800080"/>
      <w:u w:val="single"/>
    </w:rPr>
  </w:style>
  <w:style w:type="character" w:customStyle="1" w:styleId="BalloonTextChar">
    <w:name w:val="Balloon Text Char"/>
    <w:rsid w:val="002C5B64"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rsid w:val="002C5B64"/>
    <w:rPr>
      <w:rFonts w:ascii="Calibri" w:hAnsi="Calibri" w:cs="Calibri"/>
      <w:sz w:val="20"/>
      <w:szCs w:val="20"/>
    </w:rPr>
  </w:style>
  <w:style w:type="character" w:customStyle="1" w:styleId="EndnoteCharacters">
    <w:name w:val="Endnote Characters"/>
    <w:rsid w:val="002C5B64"/>
    <w:rPr>
      <w:rFonts w:ascii="Times New Roman" w:hAnsi="Times New Roman" w:cs="Times New Roman"/>
      <w:position w:val="24"/>
      <w:sz w:val="16"/>
    </w:rPr>
  </w:style>
  <w:style w:type="character" w:customStyle="1" w:styleId="FootnoteTextChar">
    <w:name w:val="Footnote Text Char"/>
    <w:rsid w:val="002C5B64"/>
    <w:rPr>
      <w:rFonts w:ascii="Calibri" w:hAnsi="Calibri" w:cs="Calibri"/>
      <w:sz w:val="20"/>
      <w:szCs w:val="20"/>
    </w:rPr>
  </w:style>
  <w:style w:type="character" w:customStyle="1" w:styleId="FootnoteCharacters">
    <w:name w:val="Footnote Characters"/>
    <w:rsid w:val="002C5B64"/>
    <w:rPr>
      <w:rFonts w:ascii="Times New Roman" w:hAnsi="Times New Roman" w:cs="Times New Roman"/>
      <w:position w:val="24"/>
      <w:sz w:val="16"/>
    </w:rPr>
  </w:style>
  <w:style w:type="character" w:styleId="Pogrubienie">
    <w:name w:val="Strong"/>
    <w:qFormat/>
    <w:rsid w:val="002C5B64"/>
    <w:rPr>
      <w:b/>
      <w:bCs/>
    </w:rPr>
  </w:style>
  <w:style w:type="character" w:customStyle="1" w:styleId="f4s4c0cl0w0r0">
    <w:name w:val="f4 s4 c0 c_ l0 w0 r0"/>
    <w:basedOn w:val="Domylnaczcionkaakapitu1"/>
    <w:rsid w:val="002C5B64"/>
  </w:style>
  <w:style w:type="character" w:customStyle="1" w:styleId="4">
    <w:name w:val="_ _4"/>
    <w:basedOn w:val="Domylnaczcionkaakapitu1"/>
    <w:rsid w:val="002C5B64"/>
  </w:style>
  <w:style w:type="character" w:customStyle="1" w:styleId="6">
    <w:name w:val="_ _6"/>
    <w:basedOn w:val="Domylnaczcionkaakapitu1"/>
    <w:rsid w:val="002C5B64"/>
  </w:style>
  <w:style w:type="character" w:customStyle="1" w:styleId="8">
    <w:name w:val="_ _8"/>
    <w:basedOn w:val="Domylnaczcionkaakapitu1"/>
    <w:rsid w:val="002C5B64"/>
  </w:style>
  <w:style w:type="character" w:customStyle="1" w:styleId="f2">
    <w:name w:val="f2"/>
    <w:basedOn w:val="Domylnaczcionkaakapitu1"/>
    <w:rsid w:val="002C5B64"/>
  </w:style>
  <w:style w:type="character" w:customStyle="1" w:styleId="WWCharLFO1LVL1">
    <w:name w:val="WW_CharLFO1LVL1"/>
    <w:rsid w:val="002C5B64"/>
    <w:rPr>
      <w:rFonts w:ascii="Arial Narrow" w:hAnsi="Arial Narrow"/>
      <w:sz w:val="22"/>
    </w:rPr>
  </w:style>
  <w:style w:type="character" w:customStyle="1" w:styleId="WWCharLFO3LVL1">
    <w:name w:val="WW_CharLFO3LVL1"/>
    <w:rsid w:val="002C5B64"/>
    <w:rPr>
      <w:rFonts w:ascii="OpenSymbol" w:hAnsi="OpenSymbol"/>
    </w:rPr>
  </w:style>
  <w:style w:type="character" w:customStyle="1" w:styleId="WWCharLFO3LVL3">
    <w:name w:val="WW_CharLFO3LVL3"/>
    <w:rsid w:val="002C5B64"/>
    <w:rPr>
      <w:rFonts w:ascii="OpenSymbol" w:hAnsi="OpenSymbol"/>
    </w:rPr>
  </w:style>
  <w:style w:type="character" w:customStyle="1" w:styleId="WWCharLFO3LVL4">
    <w:name w:val="WW_CharLFO3LVL4"/>
    <w:rsid w:val="002C5B64"/>
    <w:rPr>
      <w:rFonts w:ascii="Symbol" w:hAnsi="Symbol"/>
    </w:rPr>
  </w:style>
  <w:style w:type="character" w:customStyle="1" w:styleId="WWCharLFO3LVL5">
    <w:name w:val="WW_CharLFO3LVL5"/>
    <w:rsid w:val="002C5B64"/>
    <w:rPr>
      <w:rFonts w:ascii="Courier New" w:hAnsi="Courier New" w:cs="Courier New"/>
    </w:rPr>
  </w:style>
  <w:style w:type="character" w:customStyle="1" w:styleId="WWCharLFO3LVL6">
    <w:name w:val="WW_CharLFO3LVL6"/>
    <w:rsid w:val="002C5B64"/>
    <w:rPr>
      <w:rFonts w:ascii="Wingdings" w:hAnsi="Wingdings"/>
    </w:rPr>
  </w:style>
  <w:style w:type="character" w:customStyle="1" w:styleId="WWCharLFO3LVL7">
    <w:name w:val="WW_CharLFO3LVL7"/>
    <w:rsid w:val="002C5B64"/>
    <w:rPr>
      <w:rFonts w:ascii="Symbol" w:hAnsi="Symbol"/>
    </w:rPr>
  </w:style>
  <w:style w:type="character" w:customStyle="1" w:styleId="WWCharLFO3LVL8">
    <w:name w:val="WW_CharLFO3LVL8"/>
    <w:rsid w:val="002C5B64"/>
    <w:rPr>
      <w:rFonts w:ascii="Courier New" w:hAnsi="Courier New" w:cs="Courier New"/>
    </w:rPr>
  </w:style>
  <w:style w:type="character" w:customStyle="1" w:styleId="WWCharLFO3LVL9">
    <w:name w:val="WW_CharLFO3LVL9"/>
    <w:rsid w:val="002C5B64"/>
    <w:rPr>
      <w:rFonts w:ascii="Wingdings" w:hAnsi="Wingdings"/>
    </w:rPr>
  </w:style>
  <w:style w:type="character" w:customStyle="1" w:styleId="WWCharLFO5LVL1">
    <w:name w:val="WW_CharLFO5LVL1"/>
    <w:rsid w:val="002C5B64"/>
    <w:rPr>
      <w:rFonts w:ascii="Arial Narrow" w:hAnsi="Arial Narrow" w:cs="Times New Roman"/>
      <w:b w:val="0"/>
      <w:bCs w:val="0"/>
      <w:i w:val="0"/>
      <w:iCs w:val="0"/>
      <w:sz w:val="22"/>
      <w:szCs w:val="22"/>
    </w:rPr>
  </w:style>
  <w:style w:type="character" w:customStyle="1" w:styleId="WWCharLFO7LVL1">
    <w:name w:val="WW_CharLFO7LVL1"/>
    <w:rsid w:val="002C5B64"/>
    <w:rPr>
      <w:rFonts w:ascii="Courier New" w:hAnsi="Courier New"/>
      <w:b w:val="0"/>
      <w:i/>
      <w:color w:val="0000FF"/>
      <w:sz w:val="22"/>
      <w:szCs w:val="22"/>
    </w:rPr>
  </w:style>
  <w:style w:type="character" w:customStyle="1" w:styleId="WWCharLFO7LVL2">
    <w:name w:val="WW_CharLFO7LVL2"/>
    <w:rsid w:val="002C5B64"/>
    <w:rPr>
      <w:b w:val="0"/>
      <w:i/>
      <w:color w:val="0000FF"/>
      <w:sz w:val="22"/>
      <w:szCs w:val="22"/>
    </w:rPr>
  </w:style>
  <w:style w:type="character" w:customStyle="1" w:styleId="WWCharLFO7LVL3">
    <w:name w:val="WW_CharLFO7LVL3"/>
    <w:rsid w:val="002C5B64"/>
    <w:rPr>
      <w:rFonts w:ascii="Wingdings" w:hAnsi="Wingdings"/>
    </w:rPr>
  </w:style>
  <w:style w:type="character" w:customStyle="1" w:styleId="WWCharLFO7LVL4">
    <w:name w:val="WW_CharLFO7LVL4"/>
    <w:rsid w:val="002C5B64"/>
    <w:rPr>
      <w:rFonts w:ascii="Symbol" w:hAnsi="Symbol"/>
    </w:rPr>
  </w:style>
  <w:style w:type="character" w:customStyle="1" w:styleId="WWCharLFO7LVL5">
    <w:name w:val="WW_CharLFO7LVL5"/>
    <w:rsid w:val="002C5B64"/>
    <w:rPr>
      <w:rFonts w:ascii="Courier New" w:hAnsi="Courier New" w:cs="Courier New"/>
    </w:rPr>
  </w:style>
  <w:style w:type="character" w:customStyle="1" w:styleId="WWCharLFO7LVL6">
    <w:name w:val="WW_CharLFO7LVL6"/>
    <w:rsid w:val="002C5B64"/>
    <w:rPr>
      <w:rFonts w:ascii="Wingdings" w:hAnsi="Wingdings"/>
    </w:rPr>
  </w:style>
  <w:style w:type="character" w:customStyle="1" w:styleId="WWCharLFO7LVL7">
    <w:name w:val="WW_CharLFO7LVL7"/>
    <w:rsid w:val="002C5B64"/>
    <w:rPr>
      <w:rFonts w:ascii="Symbol" w:hAnsi="Symbol"/>
    </w:rPr>
  </w:style>
  <w:style w:type="character" w:customStyle="1" w:styleId="WWCharLFO7LVL8">
    <w:name w:val="WW_CharLFO7LVL8"/>
    <w:rsid w:val="002C5B64"/>
    <w:rPr>
      <w:rFonts w:ascii="Courier New" w:hAnsi="Courier New" w:cs="Courier New"/>
    </w:rPr>
  </w:style>
  <w:style w:type="character" w:customStyle="1" w:styleId="WWCharLFO7LVL9">
    <w:name w:val="WW_CharLFO7LVL9"/>
    <w:rsid w:val="002C5B64"/>
    <w:rPr>
      <w:rFonts w:ascii="Wingdings" w:hAnsi="Wingdings"/>
    </w:rPr>
  </w:style>
  <w:style w:type="character" w:customStyle="1" w:styleId="WWCharLFO9LVL1">
    <w:name w:val="WW_CharLFO9LVL1"/>
    <w:rsid w:val="002C5B64"/>
    <w:rPr>
      <w:rFonts w:ascii="Times New Roman" w:hAnsi="Times New Roman" w:cs="Times New Roman"/>
    </w:rPr>
  </w:style>
  <w:style w:type="character" w:customStyle="1" w:styleId="WWCharLFO9LVL2">
    <w:name w:val="WW_CharLFO9LVL2"/>
    <w:rsid w:val="002C5B64"/>
    <w:rPr>
      <w:rFonts w:ascii="Times New Roman" w:hAnsi="Times New Roman" w:cs="Times New Roman"/>
    </w:rPr>
  </w:style>
  <w:style w:type="character" w:customStyle="1" w:styleId="WWCharLFO9LVL3">
    <w:name w:val="WW_CharLFO9LVL3"/>
    <w:rsid w:val="002C5B64"/>
    <w:rPr>
      <w:rFonts w:ascii="Times New Roman" w:hAnsi="Times New Roman" w:cs="Times New Roman"/>
    </w:rPr>
  </w:style>
  <w:style w:type="character" w:customStyle="1" w:styleId="WWCharLFO9LVL4">
    <w:name w:val="WW_CharLFO9LVL4"/>
    <w:rsid w:val="002C5B64"/>
    <w:rPr>
      <w:rFonts w:ascii="Times New Roman" w:hAnsi="Times New Roman" w:cs="Times New Roman"/>
    </w:rPr>
  </w:style>
  <w:style w:type="character" w:customStyle="1" w:styleId="WWCharLFO9LVL5">
    <w:name w:val="WW_CharLFO9LVL5"/>
    <w:rsid w:val="002C5B64"/>
    <w:rPr>
      <w:rFonts w:ascii="Times New Roman" w:hAnsi="Times New Roman" w:cs="Times New Roman"/>
    </w:rPr>
  </w:style>
  <w:style w:type="character" w:customStyle="1" w:styleId="WWCharLFO9LVL6">
    <w:name w:val="WW_CharLFO9LVL6"/>
    <w:rsid w:val="002C5B64"/>
    <w:rPr>
      <w:rFonts w:ascii="Times New Roman" w:hAnsi="Times New Roman" w:cs="Times New Roman"/>
    </w:rPr>
  </w:style>
  <w:style w:type="character" w:customStyle="1" w:styleId="WWCharLFO9LVL7">
    <w:name w:val="WW_CharLFO9LVL7"/>
    <w:rsid w:val="002C5B64"/>
    <w:rPr>
      <w:rFonts w:ascii="Times New Roman" w:hAnsi="Times New Roman" w:cs="Times New Roman"/>
    </w:rPr>
  </w:style>
  <w:style w:type="character" w:customStyle="1" w:styleId="WWCharLFO9LVL8">
    <w:name w:val="WW_CharLFO9LVL8"/>
    <w:rsid w:val="002C5B64"/>
    <w:rPr>
      <w:rFonts w:ascii="Times New Roman" w:hAnsi="Times New Roman" w:cs="Times New Roman"/>
    </w:rPr>
  </w:style>
  <w:style w:type="character" w:customStyle="1" w:styleId="WWCharLFO9LVL9">
    <w:name w:val="WW_CharLFO9LVL9"/>
    <w:rsid w:val="002C5B64"/>
    <w:rPr>
      <w:rFonts w:ascii="Times New Roman" w:hAnsi="Times New Roman" w:cs="Times New Roman"/>
    </w:rPr>
  </w:style>
  <w:style w:type="character" w:customStyle="1" w:styleId="WWCharLFO10LVL1">
    <w:name w:val="WW_CharLFO10LVL1"/>
    <w:rsid w:val="002C5B64"/>
    <w:rPr>
      <w:rFonts w:ascii="Arial Narrow" w:hAnsi="Arial Narrow"/>
    </w:rPr>
  </w:style>
  <w:style w:type="character" w:customStyle="1" w:styleId="WWCharLFO11LVL1">
    <w:name w:val="WW_CharLFO11LVL1"/>
    <w:rsid w:val="002C5B64"/>
    <w:rPr>
      <w:rFonts w:ascii="Verdana" w:hAnsi="Verdana" w:cs="Verdana"/>
      <w:b w:val="0"/>
      <w:i w:val="0"/>
      <w:sz w:val="18"/>
      <w:szCs w:val="18"/>
    </w:rPr>
  </w:style>
  <w:style w:type="character" w:customStyle="1" w:styleId="WWCharLFO11LVL2">
    <w:name w:val="WW_CharLFO11LVL2"/>
    <w:rsid w:val="002C5B64"/>
    <w:rPr>
      <w:rFonts w:ascii="Times New Roman" w:hAnsi="Times New Roman" w:cs="Times New Roman"/>
    </w:rPr>
  </w:style>
  <w:style w:type="character" w:customStyle="1" w:styleId="WWCharLFO11LVL3">
    <w:name w:val="WW_CharLFO11LVL3"/>
    <w:rsid w:val="002C5B64"/>
    <w:rPr>
      <w:rFonts w:ascii="Symbol" w:eastAsia="Times New Roman" w:hAnsi="Symbol"/>
    </w:rPr>
  </w:style>
  <w:style w:type="character" w:customStyle="1" w:styleId="WWCharLFO11LVL4">
    <w:name w:val="WW_CharLFO11LVL4"/>
    <w:rsid w:val="002C5B64"/>
    <w:rPr>
      <w:rFonts w:ascii="Times New Roman" w:hAnsi="Times New Roman" w:cs="Times New Roman"/>
    </w:rPr>
  </w:style>
  <w:style w:type="character" w:customStyle="1" w:styleId="WWCharLFO11LVL5">
    <w:name w:val="WW_CharLFO11LVL5"/>
    <w:rsid w:val="002C5B64"/>
    <w:rPr>
      <w:rFonts w:ascii="Times New Roman" w:hAnsi="Times New Roman" w:cs="Times New Roman"/>
    </w:rPr>
  </w:style>
  <w:style w:type="character" w:customStyle="1" w:styleId="WWCharLFO11LVL6">
    <w:name w:val="WW_CharLFO11LVL6"/>
    <w:rsid w:val="002C5B64"/>
    <w:rPr>
      <w:rFonts w:ascii="Times New Roman" w:hAnsi="Times New Roman" w:cs="Times New Roman"/>
    </w:rPr>
  </w:style>
  <w:style w:type="character" w:customStyle="1" w:styleId="WWCharLFO11LVL7">
    <w:name w:val="WW_CharLFO11LVL7"/>
    <w:rsid w:val="002C5B64"/>
    <w:rPr>
      <w:rFonts w:ascii="Times New Roman" w:hAnsi="Times New Roman" w:cs="Times New Roman"/>
    </w:rPr>
  </w:style>
  <w:style w:type="character" w:customStyle="1" w:styleId="WWCharLFO11LVL8">
    <w:name w:val="WW_CharLFO11LVL8"/>
    <w:rsid w:val="002C5B64"/>
    <w:rPr>
      <w:rFonts w:ascii="Times New Roman" w:hAnsi="Times New Roman" w:cs="Times New Roman"/>
    </w:rPr>
  </w:style>
  <w:style w:type="character" w:customStyle="1" w:styleId="WWCharLFO11LVL9">
    <w:name w:val="WW_CharLFO11LVL9"/>
    <w:rsid w:val="002C5B64"/>
    <w:rPr>
      <w:rFonts w:ascii="Times New Roman" w:hAnsi="Times New Roman" w:cs="Times New Roman"/>
    </w:rPr>
  </w:style>
  <w:style w:type="character" w:customStyle="1" w:styleId="WWCharLFO12LVL1">
    <w:name w:val="WW_CharLFO12LVL1"/>
    <w:rsid w:val="002C5B64"/>
    <w:rPr>
      <w:rFonts w:ascii="Times New Roman" w:hAnsi="Times New Roman" w:cs="Times New Roman"/>
    </w:rPr>
  </w:style>
  <w:style w:type="character" w:customStyle="1" w:styleId="WWCharLFO12LVL2">
    <w:name w:val="WW_CharLFO12LVL2"/>
    <w:rsid w:val="002C5B64"/>
    <w:rPr>
      <w:rFonts w:ascii="Arial Narrow" w:hAnsi="Arial Narrow"/>
    </w:rPr>
  </w:style>
  <w:style w:type="character" w:customStyle="1" w:styleId="WWCharLFO12LVL3">
    <w:name w:val="WW_CharLFO12LVL3"/>
    <w:rsid w:val="002C5B64"/>
    <w:rPr>
      <w:rFonts w:ascii="Wingdings" w:hAnsi="Wingdings"/>
    </w:rPr>
  </w:style>
  <w:style w:type="character" w:customStyle="1" w:styleId="WWCharLFO12LVL4">
    <w:name w:val="WW_CharLFO12LVL4"/>
    <w:rsid w:val="002C5B64"/>
    <w:rPr>
      <w:rFonts w:ascii="Symbol" w:hAnsi="Symbol"/>
    </w:rPr>
  </w:style>
  <w:style w:type="character" w:customStyle="1" w:styleId="WWCharLFO12LVL5">
    <w:name w:val="WW_CharLFO12LVL5"/>
    <w:rsid w:val="002C5B64"/>
    <w:rPr>
      <w:rFonts w:ascii="Courier New" w:hAnsi="Courier New" w:cs="Courier New"/>
    </w:rPr>
  </w:style>
  <w:style w:type="character" w:customStyle="1" w:styleId="WWCharLFO12LVL6">
    <w:name w:val="WW_CharLFO12LVL6"/>
    <w:rsid w:val="002C5B64"/>
    <w:rPr>
      <w:rFonts w:ascii="Wingdings" w:hAnsi="Wingdings"/>
    </w:rPr>
  </w:style>
  <w:style w:type="character" w:customStyle="1" w:styleId="WWCharLFO12LVL7">
    <w:name w:val="WW_CharLFO12LVL7"/>
    <w:rsid w:val="002C5B64"/>
    <w:rPr>
      <w:rFonts w:ascii="Symbol" w:hAnsi="Symbol"/>
    </w:rPr>
  </w:style>
  <w:style w:type="character" w:customStyle="1" w:styleId="WWCharLFO12LVL8">
    <w:name w:val="WW_CharLFO12LVL8"/>
    <w:rsid w:val="002C5B64"/>
    <w:rPr>
      <w:rFonts w:ascii="Courier New" w:hAnsi="Courier New" w:cs="Courier New"/>
    </w:rPr>
  </w:style>
  <w:style w:type="character" w:customStyle="1" w:styleId="WWCharLFO12LVL9">
    <w:name w:val="WW_CharLFO12LVL9"/>
    <w:rsid w:val="002C5B64"/>
    <w:rPr>
      <w:rFonts w:ascii="Wingdings" w:hAnsi="Wingdings"/>
    </w:rPr>
  </w:style>
  <w:style w:type="character" w:customStyle="1" w:styleId="WWCharLFO13LVL1">
    <w:name w:val="WW_CharLFO13LVL1"/>
    <w:rsid w:val="002C5B64"/>
    <w:rPr>
      <w:rFonts w:ascii="Times New Roman" w:hAnsi="Times New Roman" w:cs="Times New Roman"/>
      <w:color w:val="000000"/>
    </w:rPr>
  </w:style>
  <w:style w:type="character" w:customStyle="1" w:styleId="WWCharLFO13LVL2">
    <w:name w:val="WW_CharLFO13LVL2"/>
    <w:rsid w:val="002C5B64"/>
    <w:rPr>
      <w:rFonts w:ascii="Verdana" w:hAnsi="Verdana" w:cs="Verdana"/>
      <w:b w:val="0"/>
      <w:i w:val="0"/>
      <w:color w:val="000000"/>
      <w:sz w:val="20"/>
      <w:szCs w:val="20"/>
    </w:rPr>
  </w:style>
  <w:style w:type="character" w:customStyle="1" w:styleId="WWCharLFO13LVL3">
    <w:name w:val="WW_CharLFO13LVL3"/>
    <w:rsid w:val="002C5B64"/>
    <w:rPr>
      <w:rFonts w:ascii="Times New Roman" w:hAnsi="Times New Roman" w:cs="Times New Roman"/>
    </w:rPr>
  </w:style>
  <w:style w:type="character" w:customStyle="1" w:styleId="WWCharLFO13LVL4">
    <w:name w:val="WW_CharLFO13LVL4"/>
    <w:rsid w:val="002C5B64"/>
    <w:rPr>
      <w:rFonts w:ascii="Times New Roman" w:hAnsi="Times New Roman" w:cs="Times New Roman"/>
    </w:rPr>
  </w:style>
  <w:style w:type="character" w:customStyle="1" w:styleId="WWCharLFO13LVL5">
    <w:name w:val="WW_CharLFO13LVL5"/>
    <w:rsid w:val="002C5B64"/>
    <w:rPr>
      <w:rFonts w:ascii="Times New Roman" w:hAnsi="Times New Roman" w:cs="Times New Roman"/>
    </w:rPr>
  </w:style>
  <w:style w:type="character" w:customStyle="1" w:styleId="WWCharLFO13LVL6">
    <w:name w:val="WW_CharLFO13LVL6"/>
    <w:rsid w:val="002C5B64"/>
    <w:rPr>
      <w:rFonts w:ascii="Times New Roman" w:hAnsi="Times New Roman" w:cs="Times New Roman"/>
    </w:rPr>
  </w:style>
  <w:style w:type="character" w:customStyle="1" w:styleId="WWCharLFO13LVL7">
    <w:name w:val="WW_CharLFO13LVL7"/>
    <w:rsid w:val="002C5B64"/>
    <w:rPr>
      <w:rFonts w:ascii="Times New Roman" w:hAnsi="Times New Roman" w:cs="Times New Roman"/>
    </w:rPr>
  </w:style>
  <w:style w:type="character" w:customStyle="1" w:styleId="WWCharLFO13LVL8">
    <w:name w:val="WW_CharLFO13LVL8"/>
    <w:rsid w:val="002C5B64"/>
    <w:rPr>
      <w:rFonts w:ascii="Times New Roman" w:hAnsi="Times New Roman" w:cs="Times New Roman"/>
    </w:rPr>
  </w:style>
  <w:style w:type="character" w:customStyle="1" w:styleId="WWCharLFO13LVL9">
    <w:name w:val="WW_CharLFO13LVL9"/>
    <w:rsid w:val="002C5B64"/>
    <w:rPr>
      <w:rFonts w:ascii="Times New Roman" w:hAnsi="Times New Roman" w:cs="Times New Roman"/>
    </w:rPr>
  </w:style>
  <w:style w:type="character" w:customStyle="1" w:styleId="WWCharLFO14LVL1">
    <w:name w:val="WW_CharLFO14LVL1"/>
    <w:rsid w:val="002C5B64"/>
    <w:rPr>
      <w:rFonts w:ascii="Times New Roman" w:hAnsi="Times New Roman"/>
      <w:b w:val="0"/>
      <w:i/>
      <w:sz w:val="22"/>
      <w:szCs w:val="22"/>
    </w:rPr>
  </w:style>
  <w:style w:type="character" w:customStyle="1" w:styleId="WWCharLFO14LVL2">
    <w:name w:val="WW_CharLFO14LVL2"/>
    <w:rsid w:val="002C5B64"/>
    <w:rPr>
      <w:rFonts w:ascii="Symbol" w:hAnsi="Symbol"/>
      <w:b w:val="0"/>
      <w:i w:val="0"/>
      <w:color w:val="000000"/>
      <w:sz w:val="20"/>
      <w:szCs w:val="20"/>
    </w:rPr>
  </w:style>
  <w:style w:type="character" w:customStyle="1" w:styleId="WWCharLFO15LVL1">
    <w:name w:val="WW_CharLFO15LVL1"/>
    <w:rsid w:val="002C5B64"/>
    <w:rPr>
      <w:rFonts w:ascii="Arial Narrow" w:hAnsi="Arial Narrow"/>
      <w:sz w:val="22"/>
    </w:rPr>
  </w:style>
  <w:style w:type="character" w:customStyle="1" w:styleId="WWCharLFO16LVL1">
    <w:name w:val="WW_CharLFO16LVL1"/>
    <w:rsid w:val="002C5B64"/>
    <w:rPr>
      <w:rFonts w:ascii="Arial Narrow" w:hAnsi="Arial Narrow"/>
      <w:sz w:val="22"/>
    </w:rPr>
  </w:style>
  <w:style w:type="character" w:customStyle="1" w:styleId="WWCharLFO23LVL2">
    <w:name w:val="WW_CharLFO23LVL2"/>
    <w:rsid w:val="002C5B64"/>
    <w:rPr>
      <w:rFonts w:ascii="Courier New" w:hAnsi="Courier New"/>
      <w:b w:val="0"/>
      <w:i/>
      <w:color w:val="0000FF"/>
      <w:sz w:val="22"/>
      <w:szCs w:val="22"/>
    </w:rPr>
  </w:style>
  <w:style w:type="character" w:customStyle="1" w:styleId="WWCharLFO25LVL1">
    <w:name w:val="WW_CharLFO25LVL1"/>
    <w:rsid w:val="002C5B64"/>
    <w:rPr>
      <w:rFonts w:ascii="Times New Roman" w:hAnsi="Times New Roman" w:cs="Times New Roman"/>
    </w:rPr>
  </w:style>
  <w:style w:type="character" w:customStyle="1" w:styleId="WWCharLFO25LVL2">
    <w:name w:val="WW_CharLFO25LVL2"/>
    <w:rsid w:val="002C5B64"/>
    <w:rPr>
      <w:rFonts w:ascii="Arial" w:hAnsi="Arial" w:cs="Arial"/>
    </w:rPr>
  </w:style>
  <w:style w:type="character" w:customStyle="1" w:styleId="WWCharLFO25LVL3">
    <w:name w:val="WW_CharLFO25LVL3"/>
    <w:rsid w:val="002C5B64"/>
    <w:rPr>
      <w:rFonts w:ascii="Arial" w:hAnsi="Arial" w:cs="Arial"/>
    </w:rPr>
  </w:style>
  <w:style w:type="character" w:customStyle="1" w:styleId="WWCharLFO25LVL4">
    <w:name w:val="WW_CharLFO25LVL4"/>
    <w:rsid w:val="002C5B64"/>
    <w:rPr>
      <w:rFonts w:ascii="Times New Roman" w:hAnsi="Times New Roman" w:cs="Times New Roman"/>
    </w:rPr>
  </w:style>
  <w:style w:type="character" w:customStyle="1" w:styleId="WWCharLFO25LVL5">
    <w:name w:val="WW_CharLFO25LVL5"/>
    <w:rsid w:val="002C5B64"/>
    <w:rPr>
      <w:rFonts w:ascii="Times New Roman" w:hAnsi="Times New Roman" w:cs="Times New Roman"/>
    </w:rPr>
  </w:style>
  <w:style w:type="character" w:customStyle="1" w:styleId="WWCharLFO25LVL6">
    <w:name w:val="WW_CharLFO25LVL6"/>
    <w:rsid w:val="002C5B64"/>
    <w:rPr>
      <w:rFonts w:ascii="Times New Roman" w:hAnsi="Times New Roman" w:cs="Times New Roman"/>
    </w:rPr>
  </w:style>
  <w:style w:type="character" w:customStyle="1" w:styleId="WWCharLFO25LVL7">
    <w:name w:val="WW_CharLFO25LVL7"/>
    <w:rsid w:val="002C5B64"/>
    <w:rPr>
      <w:rFonts w:ascii="Times New Roman" w:hAnsi="Times New Roman" w:cs="Times New Roman"/>
    </w:rPr>
  </w:style>
  <w:style w:type="character" w:customStyle="1" w:styleId="WWCharLFO25LVL8">
    <w:name w:val="WW_CharLFO25LVL8"/>
    <w:rsid w:val="002C5B64"/>
    <w:rPr>
      <w:rFonts w:ascii="Times New Roman" w:hAnsi="Times New Roman" w:cs="Times New Roman"/>
    </w:rPr>
  </w:style>
  <w:style w:type="character" w:customStyle="1" w:styleId="WWCharLFO25LVL9">
    <w:name w:val="WW_CharLFO25LVL9"/>
    <w:rsid w:val="002C5B64"/>
    <w:rPr>
      <w:rFonts w:ascii="Times New Roman" w:hAnsi="Times New Roman" w:cs="Times New Roman"/>
    </w:rPr>
  </w:style>
  <w:style w:type="character" w:customStyle="1" w:styleId="WWCharLFO26LVL2">
    <w:name w:val="WW_CharLFO26LVL2"/>
    <w:rsid w:val="002C5B64"/>
    <w:rPr>
      <w:rFonts w:ascii="Symbol" w:hAnsi="Symbol"/>
    </w:rPr>
  </w:style>
  <w:style w:type="character" w:customStyle="1" w:styleId="WWCharLFO28LVL1">
    <w:name w:val="WW_CharLFO28LVL1"/>
    <w:rsid w:val="002C5B64"/>
    <w:rPr>
      <w:color w:val="000000"/>
    </w:rPr>
  </w:style>
  <w:style w:type="character" w:customStyle="1" w:styleId="WWCharLFO28LVL2">
    <w:name w:val="WW_CharLFO28LVL2"/>
    <w:rsid w:val="002C5B64"/>
    <w:rPr>
      <w:color w:val="000000"/>
    </w:rPr>
  </w:style>
  <w:style w:type="character" w:customStyle="1" w:styleId="WWCharLFO28LVL3">
    <w:name w:val="WW_CharLFO28LVL3"/>
    <w:rsid w:val="002C5B64"/>
    <w:rPr>
      <w:color w:val="000000"/>
    </w:rPr>
  </w:style>
  <w:style w:type="character" w:customStyle="1" w:styleId="WWCharLFO28LVL4">
    <w:name w:val="WW_CharLFO28LVL4"/>
    <w:rsid w:val="002C5B64"/>
    <w:rPr>
      <w:color w:val="000000"/>
    </w:rPr>
  </w:style>
  <w:style w:type="character" w:customStyle="1" w:styleId="WWCharLFO28LVL5">
    <w:name w:val="WW_CharLFO28LVL5"/>
    <w:rsid w:val="002C5B64"/>
    <w:rPr>
      <w:color w:val="000000"/>
    </w:rPr>
  </w:style>
  <w:style w:type="character" w:customStyle="1" w:styleId="WWCharLFO28LVL6">
    <w:name w:val="WW_CharLFO28LVL6"/>
    <w:rsid w:val="002C5B64"/>
    <w:rPr>
      <w:color w:val="000000"/>
    </w:rPr>
  </w:style>
  <w:style w:type="character" w:customStyle="1" w:styleId="WWCharLFO28LVL7">
    <w:name w:val="WW_CharLFO28LVL7"/>
    <w:rsid w:val="002C5B64"/>
    <w:rPr>
      <w:color w:val="000000"/>
    </w:rPr>
  </w:style>
  <w:style w:type="character" w:customStyle="1" w:styleId="WWCharLFO28LVL8">
    <w:name w:val="WW_CharLFO28LVL8"/>
    <w:rsid w:val="002C5B64"/>
    <w:rPr>
      <w:color w:val="000000"/>
    </w:rPr>
  </w:style>
  <w:style w:type="character" w:customStyle="1" w:styleId="WWCharLFO28LVL9">
    <w:name w:val="WW_CharLFO28LVL9"/>
    <w:rsid w:val="002C5B64"/>
    <w:rPr>
      <w:color w:val="000000"/>
    </w:rPr>
  </w:style>
  <w:style w:type="character" w:customStyle="1" w:styleId="WWCharLFO29LVL2">
    <w:name w:val="WW_CharLFO29LVL2"/>
    <w:rsid w:val="002C5B64"/>
    <w:rPr>
      <w:rFonts w:ascii="Symbol" w:hAnsi="Symbol"/>
    </w:rPr>
  </w:style>
  <w:style w:type="character" w:customStyle="1" w:styleId="WWCharLFO30LVL1">
    <w:name w:val="WW_CharLFO30LVL1"/>
    <w:rsid w:val="002C5B64"/>
    <w:rPr>
      <w:rFonts w:ascii="Symbol" w:hAnsi="Symbol"/>
    </w:rPr>
  </w:style>
  <w:style w:type="character" w:customStyle="1" w:styleId="WWCharLFO30LVL2">
    <w:name w:val="WW_CharLFO30LVL2"/>
    <w:rsid w:val="002C5B64"/>
    <w:rPr>
      <w:rFonts w:ascii="Courier New" w:hAnsi="Courier New" w:cs="Courier New"/>
    </w:rPr>
  </w:style>
  <w:style w:type="character" w:customStyle="1" w:styleId="WWCharLFO30LVL3">
    <w:name w:val="WW_CharLFO30LVL3"/>
    <w:rsid w:val="002C5B64"/>
    <w:rPr>
      <w:rFonts w:ascii="Wingdings" w:hAnsi="Wingdings"/>
    </w:rPr>
  </w:style>
  <w:style w:type="character" w:customStyle="1" w:styleId="WWCharLFO30LVL4">
    <w:name w:val="WW_CharLFO30LVL4"/>
    <w:rsid w:val="002C5B64"/>
    <w:rPr>
      <w:rFonts w:ascii="Symbol" w:hAnsi="Symbol"/>
    </w:rPr>
  </w:style>
  <w:style w:type="character" w:customStyle="1" w:styleId="WWCharLFO30LVL5">
    <w:name w:val="WW_CharLFO30LVL5"/>
    <w:rsid w:val="002C5B64"/>
    <w:rPr>
      <w:rFonts w:ascii="Courier New" w:hAnsi="Courier New" w:cs="Courier New"/>
    </w:rPr>
  </w:style>
  <w:style w:type="character" w:customStyle="1" w:styleId="WWCharLFO30LVL6">
    <w:name w:val="WW_CharLFO30LVL6"/>
    <w:rsid w:val="002C5B64"/>
    <w:rPr>
      <w:rFonts w:ascii="Wingdings" w:hAnsi="Wingdings"/>
    </w:rPr>
  </w:style>
  <w:style w:type="character" w:customStyle="1" w:styleId="WWCharLFO30LVL7">
    <w:name w:val="WW_CharLFO30LVL7"/>
    <w:rsid w:val="002C5B64"/>
    <w:rPr>
      <w:rFonts w:ascii="Symbol" w:hAnsi="Symbol"/>
    </w:rPr>
  </w:style>
  <w:style w:type="character" w:customStyle="1" w:styleId="WWCharLFO30LVL8">
    <w:name w:val="WW_CharLFO30LVL8"/>
    <w:rsid w:val="002C5B64"/>
    <w:rPr>
      <w:rFonts w:ascii="Courier New" w:hAnsi="Courier New" w:cs="Courier New"/>
    </w:rPr>
  </w:style>
  <w:style w:type="character" w:customStyle="1" w:styleId="WWCharLFO30LVL9">
    <w:name w:val="WW_CharLFO30LVL9"/>
    <w:rsid w:val="002C5B64"/>
    <w:rPr>
      <w:rFonts w:ascii="Wingdings" w:hAnsi="Wingdings"/>
    </w:rPr>
  </w:style>
  <w:style w:type="character" w:customStyle="1" w:styleId="WWCharLFO31LVL1">
    <w:name w:val="WW_CharLFO31LVL1"/>
    <w:rsid w:val="002C5B64"/>
    <w:rPr>
      <w:rFonts w:ascii="Arial" w:hAnsi="Arial" w:cs="Arial"/>
    </w:rPr>
  </w:style>
  <w:style w:type="character" w:customStyle="1" w:styleId="WWCharLFO31LVL2">
    <w:name w:val="WW_CharLFO31LVL2"/>
    <w:rsid w:val="002C5B64"/>
    <w:rPr>
      <w:rFonts w:ascii="Arial" w:hAnsi="Arial" w:cs="Arial"/>
      <w:color w:val="000000"/>
    </w:rPr>
  </w:style>
  <w:style w:type="character" w:customStyle="1" w:styleId="WWCharLFO31LVL3">
    <w:name w:val="WW_CharLFO31LVL3"/>
    <w:rsid w:val="002C5B64"/>
    <w:rPr>
      <w:rFonts w:ascii="Arial" w:hAnsi="Arial" w:cs="Arial"/>
      <w:color w:val="000000"/>
    </w:rPr>
  </w:style>
  <w:style w:type="character" w:customStyle="1" w:styleId="WWCharLFO31LVL4">
    <w:name w:val="WW_CharLFO31LVL4"/>
    <w:rsid w:val="002C5B64"/>
    <w:rPr>
      <w:rFonts w:ascii="Times New Roman" w:hAnsi="Times New Roman" w:cs="Times New Roman"/>
    </w:rPr>
  </w:style>
  <w:style w:type="character" w:customStyle="1" w:styleId="WWCharLFO31LVL5">
    <w:name w:val="WW_CharLFO31LVL5"/>
    <w:rsid w:val="002C5B64"/>
    <w:rPr>
      <w:rFonts w:ascii="Times New Roman" w:hAnsi="Times New Roman" w:cs="Times New Roman"/>
    </w:rPr>
  </w:style>
  <w:style w:type="character" w:customStyle="1" w:styleId="WWCharLFO31LVL6">
    <w:name w:val="WW_CharLFO31LVL6"/>
    <w:rsid w:val="002C5B64"/>
    <w:rPr>
      <w:rFonts w:ascii="Times New Roman" w:hAnsi="Times New Roman" w:cs="Times New Roman"/>
    </w:rPr>
  </w:style>
  <w:style w:type="character" w:customStyle="1" w:styleId="WWCharLFO31LVL7">
    <w:name w:val="WW_CharLFO31LVL7"/>
    <w:rsid w:val="002C5B64"/>
    <w:rPr>
      <w:rFonts w:ascii="Times New Roman" w:hAnsi="Times New Roman" w:cs="Times New Roman"/>
    </w:rPr>
  </w:style>
  <w:style w:type="character" w:customStyle="1" w:styleId="WWCharLFO31LVL8">
    <w:name w:val="WW_CharLFO31LVL8"/>
    <w:rsid w:val="002C5B64"/>
    <w:rPr>
      <w:rFonts w:ascii="Times New Roman" w:hAnsi="Times New Roman" w:cs="Times New Roman"/>
    </w:rPr>
  </w:style>
  <w:style w:type="character" w:customStyle="1" w:styleId="WWCharLFO31LVL9">
    <w:name w:val="WW_CharLFO31LVL9"/>
    <w:rsid w:val="002C5B64"/>
    <w:rPr>
      <w:rFonts w:ascii="Times New Roman" w:hAnsi="Times New Roman" w:cs="Times New Roman"/>
    </w:rPr>
  </w:style>
  <w:style w:type="character" w:customStyle="1" w:styleId="WWCharLFO32LVL1">
    <w:name w:val="WW_CharLFO32LVL1"/>
    <w:rsid w:val="002C5B64"/>
    <w:rPr>
      <w:rFonts w:ascii="Times New Roman" w:hAnsi="Times New Roman" w:cs="Times New Roman"/>
    </w:rPr>
  </w:style>
  <w:style w:type="character" w:customStyle="1" w:styleId="WWCharLFO32LVL2">
    <w:name w:val="WW_CharLFO32LVL2"/>
    <w:rsid w:val="002C5B64"/>
    <w:rPr>
      <w:rFonts w:ascii="Times New Roman" w:hAnsi="Times New Roman" w:cs="Times New Roman"/>
    </w:rPr>
  </w:style>
  <w:style w:type="character" w:customStyle="1" w:styleId="WWCharLFO32LVL3">
    <w:name w:val="WW_CharLFO32LVL3"/>
    <w:rsid w:val="002C5B64"/>
    <w:rPr>
      <w:rFonts w:ascii="Times New Roman" w:hAnsi="Times New Roman" w:cs="Times New Roman"/>
    </w:rPr>
  </w:style>
  <w:style w:type="character" w:customStyle="1" w:styleId="WWCharLFO32LVL4">
    <w:name w:val="WW_CharLFO32LVL4"/>
    <w:rsid w:val="002C5B64"/>
    <w:rPr>
      <w:rFonts w:ascii="Times New Roman" w:hAnsi="Times New Roman" w:cs="Times New Roman"/>
    </w:rPr>
  </w:style>
  <w:style w:type="character" w:customStyle="1" w:styleId="WWCharLFO32LVL5">
    <w:name w:val="WW_CharLFO32LVL5"/>
    <w:rsid w:val="002C5B64"/>
    <w:rPr>
      <w:rFonts w:ascii="Times New Roman" w:hAnsi="Times New Roman" w:cs="Times New Roman"/>
    </w:rPr>
  </w:style>
  <w:style w:type="character" w:customStyle="1" w:styleId="WWCharLFO32LVL6">
    <w:name w:val="WW_CharLFO32LVL6"/>
    <w:rsid w:val="002C5B64"/>
    <w:rPr>
      <w:rFonts w:ascii="Times New Roman" w:hAnsi="Times New Roman" w:cs="Times New Roman"/>
    </w:rPr>
  </w:style>
  <w:style w:type="character" w:customStyle="1" w:styleId="WWCharLFO32LVL7">
    <w:name w:val="WW_CharLFO32LVL7"/>
    <w:rsid w:val="002C5B64"/>
    <w:rPr>
      <w:rFonts w:ascii="Times New Roman" w:hAnsi="Times New Roman" w:cs="Times New Roman"/>
    </w:rPr>
  </w:style>
  <w:style w:type="character" w:customStyle="1" w:styleId="WWCharLFO32LVL8">
    <w:name w:val="WW_CharLFO32LVL8"/>
    <w:rsid w:val="002C5B64"/>
    <w:rPr>
      <w:rFonts w:ascii="Times New Roman" w:hAnsi="Times New Roman" w:cs="Times New Roman"/>
    </w:rPr>
  </w:style>
  <w:style w:type="character" w:customStyle="1" w:styleId="WWCharLFO32LVL9">
    <w:name w:val="WW_CharLFO32LVL9"/>
    <w:rsid w:val="002C5B64"/>
    <w:rPr>
      <w:rFonts w:ascii="Times New Roman" w:hAnsi="Times New Roman" w:cs="Times New Roman"/>
    </w:rPr>
  </w:style>
  <w:style w:type="character" w:customStyle="1" w:styleId="WWCharLFO33LVL1">
    <w:name w:val="WW_CharLFO33LVL1"/>
    <w:rsid w:val="002C5B64"/>
    <w:rPr>
      <w:rFonts w:ascii="Verdana" w:hAnsi="Verdana"/>
    </w:rPr>
  </w:style>
  <w:style w:type="character" w:customStyle="1" w:styleId="WWCharLFO34LVL1">
    <w:name w:val="WW_CharLFO34LVL1"/>
    <w:rsid w:val="002C5B64"/>
    <w:rPr>
      <w:rFonts w:ascii="OpenSymbol" w:hAnsi="OpenSymbol"/>
    </w:rPr>
  </w:style>
  <w:style w:type="character" w:customStyle="1" w:styleId="WWCharLFO37LVL1">
    <w:name w:val="WW_CharLFO37LVL1"/>
    <w:rsid w:val="002C5B64"/>
    <w:rPr>
      <w:rFonts w:ascii="Arial Narrow" w:hAnsi="Arial Narrow"/>
      <w:sz w:val="22"/>
    </w:rPr>
  </w:style>
  <w:style w:type="character" w:customStyle="1" w:styleId="WWCharLFO38LVL1">
    <w:name w:val="WW_CharLFO38LVL1"/>
    <w:rsid w:val="002C5B64"/>
    <w:rPr>
      <w:rFonts w:ascii="Arial Narrow" w:hAnsi="Arial Narrow" w:cs="Times New Roman"/>
      <w:b w:val="0"/>
      <w:bCs w:val="0"/>
      <w:i w:val="0"/>
      <w:iCs w:val="0"/>
      <w:sz w:val="22"/>
      <w:szCs w:val="22"/>
    </w:rPr>
  </w:style>
  <w:style w:type="character" w:customStyle="1" w:styleId="WWCharLFO38LVL2">
    <w:name w:val="WW_CharLFO38LVL2"/>
    <w:rsid w:val="002C5B64"/>
    <w:rPr>
      <w:rFonts w:ascii="Arial Narrow" w:hAnsi="Arial Narrow" w:cs="Times New Roman"/>
      <w:b w:val="0"/>
      <w:bCs w:val="0"/>
      <w:i w:val="0"/>
      <w:iCs w:val="0"/>
      <w:sz w:val="22"/>
      <w:szCs w:val="22"/>
    </w:rPr>
  </w:style>
  <w:style w:type="character" w:customStyle="1" w:styleId="WWCharLFO39LVL1">
    <w:name w:val="WW_CharLFO39LVL1"/>
    <w:rsid w:val="002C5B64"/>
    <w:rPr>
      <w:rFonts w:ascii="Arial" w:hAnsi="Arial" w:cs="Arial"/>
    </w:rPr>
  </w:style>
  <w:style w:type="character" w:customStyle="1" w:styleId="WWCharLFO39LVL2">
    <w:name w:val="WW_CharLFO39LVL2"/>
    <w:rsid w:val="002C5B64"/>
    <w:rPr>
      <w:rFonts w:ascii="Arial" w:hAnsi="Arial" w:cs="Arial"/>
      <w:color w:val="000000"/>
    </w:rPr>
  </w:style>
  <w:style w:type="character" w:customStyle="1" w:styleId="WWCharLFO39LVL3">
    <w:name w:val="WW_CharLFO39LVL3"/>
    <w:rsid w:val="002C5B64"/>
    <w:rPr>
      <w:rFonts w:ascii="Arial" w:hAnsi="Arial" w:cs="Arial"/>
    </w:rPr>
  </w:style>
  <w:style w:type="character" w:customStyle="1" w:styleId="WWCharLFO39LVL4">
    <w:name w:val="WW_CharLFO39LVL4"/>
    <w:rsid w:val="002C5B64"/>
    <w:rPr>
      <w:rFonts w:ascii="Times New Roman" w:hAnsi="Times New Roman" w:cs="Times New Roman"/>
    </w:rPr>
  </w:style>
  <w:style w:type="character" w:customStyle="1" w:styleId="WWCharLFO39LVL5">
    <w:name w:val="WW_CharLFO39LVL5"/>
    <w:rsid w:val="002C5B64"/>
    <w:rPr>
      <w:rFonts w:ascii="Times New Roman" w:hAnsi="Times New Roman" w:cs="Times New Roman"/>
    </w:rPr>
  </w:style>
  <w:style w:type="character" w:customStyle="1" w:styleId="WWCharLFO39LVL6">
    <w:name w:val="WW_CharLFO39LVL6"/>
    <w:rsid w:val="002C5B64"/>
    <w:rPr>
      <w:rFonts w:ascii="Times New Roman" w:hAnsi="Times New Roman" w:cs="Times New Roman"/>
    </w:rPr>
  </w:style>
  <w:style w:type="character" w:customStyle="1" w:styleId="WWCharLFO39LVL7">
    <w:name w:val="WW_CharLFO39LVL7"/>
    <w:rsid w:val="002C5B64"/>
    <w:rPr>
      <w:rFonts w:ascii="Times New Roman" w:hAnsi="Times New Roman" w:cs="Times New Roman"/>
    </w:rPr>
  </w:style>
  <w:style w:type="character" w:customStyle="1" w:styleId="WWCharLFO39LVL8">
    <w:name w:val="WW_CharLFO39LVL8"/>
    <w:rsid w:val="002C5B64"/>
    <w:rPr>
      <w:rFonts w:ascii="Times New Roman" w:hAnsi="Times New Roman" w:cs="Times New Roman"/>
    </w:rPr>
  </w:style>
  <w:style w:type="character" w:customStyle="1" w:styleId="WWCharLFO39LVL9">
    <w:name w:val="WW_CharLFO39LVL9"/>
    <w:rsid w:val="002C5B64"/>
    <w:rPr>
      <w:rFonts w:ascii="Times New Roman" w:hAnsi="Times New Roman" w:cs="Times New Roman"/>
    </w:rPr>
  </w:style>
  <w:style w:type="character" w:customStyle="1" w:styleId="WWCharLFO40LVL1">
    <w:name w:val="WW_CharLFO40LVL1"/>
    <w:rsid w:val="002C5B64"/>
    <w:rPr>
      <w:rFonts w:ascii="Arial Narrow" w:hAnsi="Arial Narrow"/>
    </w:rPr>
  </w:style>
  <w:style w:type="character" w:customStyle="1" w:styleId="WWCharLFO40LVL2">
    <w:name w:val="WW_CharLFO40LVL2"/>
    <w:rsid w:val="002C5B64"/>
    <w:rPr>
      <w:rFonts w:ascii="Times New Roman" w:hAnsi="Times New Roman" w:cs="Times New Roman"/>
    </w:rPr>
  </w:style>
  <w:style w:type="character" w:customStyle="1" w:styleId="WWCharLFO41LVL1">
    <w:name w:val="WW_CharLFO41LVL1"/>
    <w:rsid w:val="002C5B64"/>
    <w:rPr>
      <w:b/>
    </w:rPr>
  </w:style>
  <w:style w:type="character" w:customStyle="1" w:styleId="WWCharLFO43LVL2">
    <w:name w:val="WW_CharLFO43LVL2"/>
    <w:rsid w:val="002C5B64"/>
    <w:rPr>
      <w:rFonts w:ascii="Verdana" w:hAnsi="Verdana"/>
    </w:rPr>
  </w:style>
  <w:style w:type="character" w:customStyle="1" w:styleId="WWCharLFO43LVL3">
    <w:name w:val="WW_CharLFO43LVL3"/>
    <w:rsid w:val="002C5B64"/>
    <w:rPr>
      <w:rFonts w:ascii="Verdana" w:hAnsi="Verdana"/>
    </w:rPr>
  </w:style>
  <w:style w:type="character" w:customStyle="1" w:styleId="WWCharLFO44LVL1">
    <w:name w:val="WW_CharLFO44LVL1"/>
    <w:rsid w:val="002C5B64"/>
    <w:rPr>
      <w:rFonts w:ascii="Times New Roman" w:hAnsi="Times New Roman" w:cs="Times New Roman"/>
    </w:rPr>
  </w:style>
  <w:style w:type="character" w:customStyle="1" w:styleId="WWCharLFO44LVL2">
    <w:name w:val="WW_CharLFO44LVL2"/>
    <w:rsid w:val="002C5B64"/>
    <w:rPr>
      <w:rFonts w:ascii="Times New Roman" w:hAnsi="Times New Roman" w:cs="Times New Roman"/>
    </w:rPr>
  </w:style>
  <w:style w:type="character" w:customStyle="1" w:styleId="WWCharLFO44LVL3">
    <w:name w:val="WW_CharLFO44LVL3"/>
    <w:rsid w:val="002C5B64"/>
    <w:rPr>
      <w:rFonts w:ascii="Arial" w:hAnsi="Arial" w:cs="Arial"/>
    </w:rPr>
  </w:style>
  <w:style w:type="character" w:customStyle="1" w:styleId="WWCharLFO44LVL4">
    <w:name w:val="WW_CharLFO44LVL4"/>
    <w:rsid w:val="002C5B64"/>
    <w:rPr>
      <w:rFonts w:ascii="Times New Roman" w:hAnsi="Times New Roman" w:cs="Times New Roman"/>
    </w:rPr>
  </w:style>
  <w:style w:type="character" w:customStyle="1" w:styleId="WWCharLFO44LVL5">
    <w:name w:val="WW_CharLFO44LVL5"/>
    <w:rsid w:val="002C5B64"/>
    <w:rPr>
      <w:rFonts w:ascii="Times New Roman" w:hAnsi="Times New Roman" w:cs="Times New Roman"/>
    </w:rPr>
  </w:style>
  <w:style w:type="character" w:customStyle="1" w:styleId="WWCharLFO44LVL6">
    <w:name w:val="WW_CharLFO44LVL6"/>
    <w:rsid w:val="002C5B64"/>
    <w:rPr>
      <w:rFonts w:ascii="Times New Roman" w:hAnsi="Times New Roman" w:cs="Times New Roman"/>
    </w:rPr>
  </w:style>
  <w:style w:type="character" w:customStyle="1" w:styleId="WWCharLFO44LVL7">
    <w:name w:val="WW_CharLFO44LVL7"/>
    <w:rsid w:val="002C5B64"/>
    <w:rPr>
      <w:rFonts w:ascii="Times New Roman" w:hAnsi="Times New Roman" w:cs="Times New Roman"/>
    </w:rPr>
  </w:style>
  <w:style w:type="character" w:customStyle="1" w:styleId="WWCharLFO44LVL8">
    <w:name w:val="WW_CharLFO44LVL8"/>
    <w:rsid w:val="002C5B64"/>
    <w:rPr>
      <w:rFonts w:ascii="Times New Roman" w:hAnsi="Times New Roman" w:cs="Times New Roman"/>
    </w:rPr>
  </w:style>
  <w:style w:type="character" w:customStyle="1" w:styleId="WWCharLFO44LVL9">
    <w:name w:val="WW_CharLFO44LVL9"/>
    <w:rsid w:val="002C5B64"/>
    <w:rPr>
      <w:rFonts w:ascii="Times New Roman" w:hAnsi="Times New Roman" w:cs="Times New Roman"/>
    </w:rPr>
  </w:style>
  <w:style w:type="character" w:customStyle="1" w:styleId="WWCharLFO45LVL1">
    <w:name w:val="WW_CharLFO45LVL1"/>
    <w:rsid w:val="002C5B64"/>
    <w:rPr>
      <w:rFonts w:ascii="OpenSymbol" w:hAnsi="OpenSymbol"/>
    </w:rPr>
  </w:style>
  <w:style w:type="character" w:customStyle="1" w:styleId="WWCharLFO45LVL3">
    <w:name w:val="WW_CharLFO45LVL3"/>
    <w:rsid w:val="002C5B64"/>
    <w:rPr>
      <w:rFonts w:ascii="OpenSymbol" w:hAnsi="OpenSymbol"/>
    </w:rPr>
  </w:style>
  <w:style w:type="character" w:customStyle="1" w:styleId="WWCharLFO45LVL5">
    <w:name w:val="WW_CharLFO45LVL5"/>
    <w:rsid w:val="002C5B64"/>
    <w:rPr>
      <w:i w:val="0"/>
    </w:rPr>
  </w:style>
  <w:style w:type="character" w:customStyle="1" w:styleId="WWCharLFO45LVL6">
    <w:name w:val="WW_CharLFO45LVL6"/>
    <w:rsid w:val="002C5B64"/>
    <w:rPr>
      <w:rFonts w:ascii="Wingdings" w:hAnsi="Wingdings"/>
    </w:rPr>
  </w:style>
  <w:style w:type="character" w:customStyle="1" w:styleId="WWCharLFO45LVL7">
    <w:name w:val="WW_CharLFO45LVL7"/>
    <w:rsid w:val="002C5B64"/>
    <w:rPr>
      <w:rFonts w:ascii="Symbol" w:hAnsi="Symbol"/>
    </w:rPr>
  </w:style>
  <w:style w:type="character" w:customStyle="1" w:styleId="WWCharLFO45LVL8">
    <w:name w:val="WW_CharLFO45LVL8"/>
    <w:rsid w:val="002C5B64"/>
    <w:rPr>
      <w:rFonts w:ascii="Courier New" w:hAnsi="Courier New" w:cs="Courier New"/>
    </w:rPr>
  </w:style>
  <w:style w:type="character" w:customStyle="1" w:styleId="WWCharLFO45LVL9">
    <w:name w:val="WW_CharLFO45LVL9"/>
    <w:rsid w:val="002C5B64"/>
    <w:rPr>
      <w:rFonts w:ascii="Wingdings" w:hAnsi="Wingdings"/>
    </w:rPr>
  </w:style>
  <w:style w:type="character" w:customStyle="1" w:styleId="WWCharLFO46LVL1">
    <w:name w:val="WW_CharLFO46LVL1"/>
    <w:rsid w:val="002C5B64"/>
    <w:rPr>
      <w:rFonts w:ascii="OpenSymbol" w:hAnsi="OpenSymbol"/>
    </w:rPr>
  </w:style>
  <w:style w:type="character" w:customStyle="1" w:styleId="WWCharLFO47LVL1">
    <w:name w:val="WW_CharLFO47LVL1"/>
    <w:rsid w:val="002C5B64"/>
    <w:rPr>
      <w:rFonts w:ascii="Symbol" w:hAnsi="Symbol" w:cs="Times New Roman"/>
    </w:rPr>
  </w:style>
  <w:style w:type="character" w:customStyle="1" w:styleId="WWCharLFO47LVL2">
    <w:name w:val="WW_CharLFO47LVL2"/>
    <w:rsid w:val="002C5B64"/>
    <w:rPr>
      <w:rFonts w:ascii="Courier New" w:hAnsi="Courier New" w:cs="Courier New"/>
    </w:rPr>
  </w:style>
  <w:style w:type="character" w:customStyle="1" w:styleId="WWCharLFO47LVL3">
    <w:name w:val="WW_CharLFO47LVL3"/>
    <w:rsid w:val="002C5B64"/>
    <w:rPr>
      <w:rFonts w:ascii="Wingdings" w:hAnsi="Wingdings" w:cs="Times New Roman"/>
    </w:rPr>
  </w:style>
  <w:style w:type="character" w:customStyle="1" w:styleId="WWCharLFO47LVL4">
    <w:name w:val="WW_CharLFO47LVL4"/>
    <w:rsid w:val="002C5B64"/>
    <w:rPr>
      <w:rFonts w:ascii="Symbol" w:hAnsi="Symbol" w:cs="Times New Roman"/>
    </w:rPr>
  </w:style>
  <w:style w:type="character" w:customStyle="1" w:styleId="WWCharLFO47LVL5">
    <w:name w:val="WW_CharLFO47LVL5"/>
    <w:rsid w:val="002C5B64"/>
    <w:rPr>
      <w:rFonts w:ascii="Courier New" w:hAnsi="Courier New" w:cs="Courier New"/>
    </w:rPr>
  </w:style>
  <w:style w:type="character" w:customStyle="1" w:styleId="WWCharLFO47LVL6">
    <w:name w:val="WW_CharLFO47LVL6"/>
    <w:rsid w:val="002C5B64"/>
    <w:rPr>
      <w:rFonts w:ascii="Wingdings" w:hAnsi="Wingdings" w:cs="Times New Roman"/>
    </w:rPr>
  </w:style>
  <w:style w:type="character" w:customStyle="1" w:styleId="WWCharLFO47LVL7">
    <w:name w:val="WW_CharLFO47LVL7"/>
    <w:rsid w:val="002C5B64"/>
    <w:rPr>
      <w:rFonts w:ascii="Symbol" w:hAnsi="Symbol" w:cs="Times New Roman"/>
    </w:rPr>
  </w:style>
  <w:style w:type="character" w:customStyle="1" w:styleId="WWCharLFO47LVL8">
    <w:name w:val="WW_CharLFO47LVL8"/>
    <w:rsid w:val="002C5B64"/>
    <w:rPr>
      <w:rFonts w:ascii="Courier New" w:hAnsi="Courier New" w:cs="Courier New"/>
    </w:rPr>
  </w:style>
  <w:style w:type="character" w:customStyle="1" w:styleId="WWCharLFO47LVL9">
    <w:name w:val="WW_CharLFO47LVL9"/>
    <w:rsid w:val="002C5B64"/>
    <w:rPr>
      <w:rFonts w:ascii="Wingdings" w:hAnsi="Wingdings" w:cs="Times New Roman"/>
    </w:rPr>
  </w:style>
  <w:style w:type="character" w:customStyle="1" w:styleId="WWCharLFO48LVL1">
    <w:name w:val="WW_CharLFO48LVL1"/>
    <w:rsid w:val="002C5B64"/>
    <w:rPr>
      <w:rFonts w:ascii="Verdana" w:hAnsi="Verdana" w:cs="Verdana"/>
      <w:b w:val="0"/>
      <w:i w:val="0"/>
      <w:sz w:val="20"/>
      <w:szCs w:val="20"/>
    </w:rPr>
  </w:style>
  <w:style w:type="character" w:customStyle="1" w:styleId="WWCharLFO48LVL2">
    <w:name w:val="WW_CharLFO48LVL2"/>
    <w:rsid w:val="002C5B64"/>
    <w:rPr>
      <w:rFonts w:ascii="Times New Roman" w:hAnsi="Times New Roman" w:cs="Times New Roman"/>
    </w:rPr>
  </w:style>
  <w:style w:type="character" w:customStyle="1" w:styleId="WWCharLFO48LVL3">
    <w:name w:val="WW_CharLFO48LVL3"/>
    <w:rsid w:val="002C5B64"/>
    <w:rPr>
      <w:rFonts w:ascii="Times New Roman" w:hAnsi="Times New Roman" w:cs="Times New Roman"/>
    </w:rPr>
  </w:style>
  <w:style w:type="character" w:customStyle="1" w:styleId="WWCharLFO48LVL4">
    <w:name w:val="WW_CharLFO48LVL4"/>
    <w:rsid w:val="002C5B64"/>
    <w:rPr>
      <w:rFonts w:ascii="Times New Roman" w:hAnsi="Times New Roman" w:cs="Times New Roman"/>
    </w:rPr>
  </w:style>
  <w:style w:type="character" w:customStyle="1" w:styleId="WWCharLFO48LVL5">
    <w:name w:val="WW_CharLFO48LVL5"/>
    <w:rsid w:val="002C5B64"/>
    <w:rPr>
      <w:rFonts w:ascii="Times New Roman" w:hAnsi="Times New Roman" w:cs="Times New Roman"/>
    </w:rPr>
  </w:style>
  <w:style w:type="character" w:customStyle="1" w:styleId="WWCharLFO48LVL6">
    <w:name w:val="WW_CharLFO48LVL6"/>
    <w:rsid w:val="002C5B64"/>
    <w:rPr>
      <w:rFonts w:ascii="Times New Roman" w:hAnsi="Times New Roman" w:cs="Times New Roman"/>
    </w:rPr>
  </w:style>
  <w:style w:type="character" w:customStyle="1" w:styleId="WWCharLFO48LVL7">
    <w:name w:val="WW_CharLFO48LVL7"/>
    <w:rsid w:val="002C5B64"/>
    <w:rPr>
      <w:rFonts w:ascii="Times New Roman" w:hAnsi="Times New Roman" w:cs="Times New Roman"/>
    </w:rPr>
  </w:style>
  <w:style w:type="character" w:customStyle="1" w:styleId="WWCharLFO48LVL8">
    <w:name w:val="WW_CharLFO48LVL8"/>
    <w:rsid w:val="002C5B64"/>
    <w:rPr>
      <w:rFonts w:ascii="Times New Roman" w:hAnsi="Times New Roman" w:cs="Times New Roman"/>
    </w:rPr>
  </w:style>
  <w:style w:type="character" w:customStyle="1" w:styleId="WWCharLFO48LVL9">
    <w:name w:val="WW_CharLFO48LVL9"/>
    <w:rsid w:val="002C5B64"/>
    <w:rPr>
      <w:rFonts w:ascii="Times New Roman" w:hAnsi="Times New Roman" w:cs="Times New Roman"/>
    </w:rPr>
  </w:style>
  <w:style w:type="character" w:customStyle="1" w:styleId="WWCharLFO49LVL2">
    <w:name w:val="WW_CharLFO49LVL2"/>
    <w:rsid w:val="002C5B64"/>
    <w:rPr>
      <w:rFonts w:ascii="Arial Narrow" w:hAnsi="Arial Narrow"/>
    </w:rPr>
  </w:style>
  <w:style w:type="character" w:customStyle="1" w:styleId="WWCharLFO51LVL1">
    <w:name w:val="WW_CharLFO51LVL1"/>
    <w:rsid w:val="002C5B64"/>
    <w:rPr>
      <w:rFonts w:ascii="Arial Narrow" w:hAnsi="Arial Narrow"/>
      <w:sz w:val="22"/>
    </w:rPr>
  </w:style>
  <w:style w:type="character" w:customStyle="1" w:styleId="WWCharLFO53LVL1">
    <w:name w:val="WW_CharLFO53LVL1"/>
    <w:rsid w:val="002C5B64"/>
    <w:rPr>
      <w:rFonts w:ascii="Arial Narrow" w:hAnsi="Arial Narrow"/>
    </w:rPr>
  </w:style>
  <w:style w:type="character" w:customStyle="1" w:styleId="WWCharLFO54LVL1">
    <w:name w:val="WW_CharLFO54LVL1"/>
    <w:rsid w:val="002C5B64"/>
    <w:rPr>
      <w:rFonts w:ascii="Verdana" w:hAnsi="Verdana" w:cs="Verdana"/>
      <w:b w:val="0"/>
      <w:bCs w:val="0"/>
      <w:i w:val="0"/>
      <w:iCs w:val="0"/>
      <w:sz w:val="20"/>
      <w:szCs w:val="20"/>
    </w:rPr>
  </w:style>
  <w:style w:type="character" w:customStyle="1" w:styleId="WWCharLFO54LVL2">
    <w:name w:val="WW_CharLFO54LVL2"/>
    <w:rsid w:val="002C5B64"/>
    <w:rPr>
      <w:rFonts w:cs="Times New Roman"/>
    </w:rPr>
  </w:style>
  <w:style w:type="character" w:customStyle="1" w:styleId="WWCharLFO54LVL3">
    <w:name w:val="WW_CharLFO54LVL3"/>
    <w:rsid w:val="002C5B64"/>
    <w:rPr>
      <w:rFonts w:cs="Times New Roman"/>
    </w:rPr>
  </w:style>
  <w:style w:type="character" w:customStyle="1" w:styleId="WWCharLFO54LVL4">
    <w:name w:val="WW_CharLFO54LVL4"/>
    <w:rsid w:val="002C5B64"/>
    <w:rPr>
      <w:rFonts w:cs="Times New Roman"/>
    </w:rPr>
  </w:style>
  <w:style w:type="character" w:customStyle="1" w:styleId="WWCharLFO54LVL5">
    <w:name w:val="WW_CharLFO54LVL5"/>
    <w:rsid w:val="002C5B64"/>
    <w:rPr>
      <w:rFonts w:cs="Times New Roman"/>
    </w:rPr>
  </w:style>
  <w:style w:type="character" w:customStyle="1" w:styleId="WWCharLFO54LVL6">
    <w:name w:val="WW_CharLFO54LVL6"/>
    <w:rsid w:val="002C5B64"/>
    <w:rPr>
      <w:rFonts w:cs="Times New Roman"/>
    </w:rPr>
  </w:style>
  <w:style w:type="character" w:customStyle="1" w:styleId="WWCharLFO54LVL7">
    <w:name w:val="WW_CharLFO54LVL7"/>
    <w:rsid w:val="002C5B64"/>
    <w:rPr>
      <w:rFonts w:cs="Times New Roman"/>
    </w:rPr>
  </w:style>
  <w:style w:type="character" w:customStyle="1" w:styleId="WWCharLFO54LVL8">
    <w:name w:val="WW_CharLFO54LVL8"/>
    <w:rsid w:val="002C5B64"/>
    <w:rPr>
      <w:rFonts w:cs="Times New Roman"/>
    </w:rPr>
  </w:style>
  <w:style w:type="character" w:customStyle="1" w:styleId="WWCharLFO54LVL9">
    <w:name w:val="WW_CharLFO54LVL9"/>
    <w:rsid w:val="002C5B64"/>
    <w:rPr>
      <w:rFonts w:cs="Times New Roman"/>
    </w:rPr>
  </w:style>
  <w:style w:type="character" w:customStyle="1" w:styleId="WWCharLFO55LVL1">
    <w:name w:val="WW_CharLFO55LVL1"/>
    <w:rsid w:val="002C5B64"/>
    <w:rPr>
      <w:rFonts w:ascii="Times New Roman" w:hAnsi="Times New Roman" w:cs="Times New Roman"/>
    </w:rPr>
  </w:style>
  <w:style w:type="character" w:customStyle="1" w:styleId="WWCharLFO55LVL4">
    <w:name w:val="WW_CharLFO55LVL4"/>
    <w:rsid w:val="002C5B64"/>
    <w:rPr>
      <w:b w:val="0"/>
    </w:rPr>
  </w:style>
  <w:style w:type="character" w:customStyle="1" w:styleId="WWCharLFO55LVL5">
    <w:name w:val="WW_CharLFO55LVL5"/>
    <w:rsid w:val="002C5B64"/>
    <w:rPr>
      <w:rFonts w:ascii="Courier New" w:hAnsi="Courier New" w:cs="Courier New"/>
    </w:rPr>
  </w:style>
  <w:style w:type="character" w:customStyle="1" w:styleId="WWCharLFO55LVL6">
    <w:name w:val="WW_CharLFO55LVL6"/>
    <w:rsid w:val="002C5B64"/>
    <w:rPr>
      <w:rFonts w:ascii="Wingdings" w:hAnsi="Wingdings"/>
    </w:rPr>
  </w:style>
  <w:style w:type="character" w:customStyle="1" w:styleId="WWCharLFO55LVL7">
    <w:name w:val="WW_CharLFO55LVL7"/>
    <w:rsid w:val="002C5B64"/>
    <w:rPr>
      <w:rFonts w:ascii="Symbol" w:hAnsi="Symbol"/>
    </w:rPr>
  </w:style>
  <w:style w:type="character" w:customStyle="1" w:styleId="WWCharLFO55LVL8">
    <w:name w:val="WW_CharLFO55LVL8"/>
    <w:rsid w:val="002C5B64"/>
    <w:rPr>
      <w:rFonts w:ascii="Courier New" w:hAnsi="Courier New" w:cs="Courier New"/>
    </w:rPr>
  </w:style>
  <w:style w:type="character" w:customStyle="1" w:styleId="WWCharLFO55LVL9">
    <w:name w:val="WW_CharLFO55LVL9"/>
    <w:rsid w:val="002C5B64"/>
    <w:rPr>
      <w:rFonts w:ascii="Wingdings" w:hAnsi="Wingdings"/>
    </w:rPr>
  </w:style>
  <w:style w:type="character" w:customStyle="1" w:styleId="WWCharLFO57LVL1">
    <w:name w:val="WW_CharLFO57LVL1"/>
    <w:rsid w:val="002C5B64"/>
    <w:rPr>
      <w:rFonts w:ascii="Arial Narrow" w:hAnsi="Arial Narrow"/>
    </w:rPr>
  </w:style>
  <w:style w:type="character" w:customStyle="1" w:styleId="WWCharLFO58LVL2">
    <w:name w:val="WW_CharLFO58LVL2"/>
    <w:rsid w:val="002C5B64"/>
    <w:rPr>
      <w:rFonts w:ascii="Times New Roman" w:hAnsi="Times New Roman" w:cs="Times New Roman"/>
    </w:rPr>
  </w:style>
  <w:style w:type="character" w:customStyle="1" w:styleId="WWCharLFO58LVL3">
    <w:name w:val="WW_CharLFO58LVL3"/>
    <w:rsid w:val="002C5B64"/>
    <w:rPr>
      <w:rFonts w:ascii="Georgia" w:hAnsi="Georgia"/>
      <w:b w:val="0"/>
      <w:i/>
      <w:sz w:val="24"/>
      <w:szCs w:val="24"/>
    </w:rPr>
  </w:style>
  <w:style w:type="character" w:customStyle="1" w:styleId="WWCharLFO61LVL1">
    <w:name w:val="WW_CharLFO61LVL1"/>
    <w:rsid w:val="002C5B64"/>
    <w:rPr>
      <w:rFonts w:ascii="Times New Roman" w:hAnsi="Times New Roman" w:cs="Times New Roman"/>
    </w:rPr>
  </w:style>
  <w:style w:type="character" w:customStyle="1" w:styleId="WWCharLFO61LVL2">
    <w:name w:val="WW_CharLFO61LVL2"/>
    <w:rsid w:val="002C5B64"/>
    <w:rPr>
      <w:rFonts w:ascii="Times New Roman" w:hAnsi="Times New Roman" w:cs="Times New Roman"/>
    </w:rPr>
  </w:style>
  <w:style w:type="character" w:customStyle="1" w:styleId="WWCharLFO61LVL3">
    <w:name w:val="WW_CharLFO61LVL3"/>
    <w:rsid w:val="002C5B64"/>
    <w:rPr>
      <w:rFonts w:ascii="Times New Roman" w:hAnsi="Times New Roman" w:cs="Times New Roman"/>
      <w:color w:val="000000"/>
    </w:rPr>
  </w:style>
  <w:style w:type="character" w:customStyle="1" w:styleId="WWCharLFO61LVL4">
    <w:name w:val="WW_CharLFO61LVL4"/>
    <w:rsid w:val="002C5B64"/>
    <w:rPr>
      <w:rFonts w:ascii="Times New Roman" w:hAnsi="Times New Roman" w:cs="Times New Roman"/>
    </w:rPr>
  </w:style>
  <w:style w:type="character" w:customStyle="1" w:styleId="WWCharLFO61LVL5">
    <w:name w:val="WW_CharLFO61LVL5"/>
    <w:rsid w:val="002C5B64"/>
    <w:rPr>
      <w:rFonts w:ascii="Times New Roman" w:hAnsi="Times New Roman" w:cs="Times New Roman"/>
    </w:rPr>
  </w:style>
  <w:style w:type="character" w:customStyle="1" w:styleId="WWCharLFO61LVL6">
    <w:name w:val="WW_CharLFO61LVL6"/>
    <w:rsid w:val="002C5B64"/>
    <w:rPr>
      <w:rFonts w:ascii="Times New Roman" w:hAnsi="Times New Roman" w:cs="Times New Roman"/>
    </w:rPr>
  </w:style>
  <w:style w:type="character" w:customStyle="1" w:styleId="WWCharLFO61LVL7">
    <w:name w:val="WW_CharLFO61LVL7"/>
    <w:rsid w:val="002C5B64"/>
    <w:rPr>
      <w:rFonts w:ascii="Times New Roman" w:hAnsi="Times New Roman" w:cs="Times New Roman"/>
    </w:rPr>
  </w:style>
  <w:style w:type="character" w:customStyle="1" w:styleId="WWCharLFO61LVL8">
    <w:name w:val="WW_CharLFO61LVL8"/>
    <w:rsid w:val="002C5B64"/>
    <w:rPr>
      <w:rFonts w:ascii="Times New Roman" w:hAnsi="Times New Roman" w:cs="Times New Roman"/>
    </w:rPr>
  </w:style>
  <w:style w:type="character" w:customStyle="1" w:styleId="WWCharLFO61LVL9">
    <w:name w:val="WW_CharLFO61LVL9"/>
    <w:rsid w:val="002C5B64"/>
    <w:rPr>
      <w:rFonts w:ascii="Times New Roman" w:hAnsi="Times New Roman" w:cs="Times New Roman"/>
    </w:rPr>
  </w:style>
  <w:style w:type="character" w:customStyle="1" w:styleId="WWCharLFO62LVL1">
    <w:name w:val="WW_CharLFO62LVL1"/>
    <w:rsid w:val="002C5B64"/>
    <w:rPr>
      <w:rFonts w:cs="Times New Roman"/>
    </w:rPr>
  </w:style>
  <w:style w:type="character" w:customStyle="1" w:styleId="WWCharLFO62LVL2">
    <w:name w:val="WW_CharLFO62LVL2"/>
    <w:rsid w:val="002C5B64"/>
    <w:rPr>
      <w:rFonts w:cs="Times New Roman"/>
    </w:rPr>
  </w:style>
  <w:style w:type="character" w:customStyle="1" w:styleId="WWCharLFO62LVL3">
    <w:name w:val="WW_CharLFO62LVL3"/>
    <w:rsid w:val="002C5B64"/>
    <w:rPr>
      <w:rFonts w:cs="Times New Roman"/>
    </w:rPr>
  </w:style>
  <w:style w:type="character" w:customStyle="1" w:styleId="WWCharLFO62LVL4">
    <w:name w:val="WW_CharLFO62LVL4"/>
    <w:rsid w:val="002C5B64"/>
    <w:rPr>
      <w:rFonts w:cs="Times New Roman"/>
    </w:rPr>
  </w:style>
  <w:style w:type="character" w:customStyle="1" w:styleId="WWCharLFO62LVL5">
    <w:name w:val="WW_CharLFO62LVL5"/>
    <w:rsid w:val="002C5B64"/>
    <w:rPr>
      <w:rFonts w:cs="Times New Roman"/>
    </w:rPr>
  </w:style>
  <w:style w:type="character" w:customStyle="1" w:styleId="WWCharLFO62LVL6">
    <w:name w:val="WW_CharLFO62LVL6"/>
    <w:rsid w:val="002C5B64"/>
    <w:rPr>
      <w:rFonts w:cs="Times New Roman"/>
    </w:rPr>
  </w:style>
  <w:style w:type="character" w:customStyle="1" w:styleId="WWCharLFO62LVL7">
    <w:name w:val="WW_CharLFO62LVL7"/>
    <w:rsid w:val="002C5B64"/>
    <w:rPr>
      <w:rFonts w:cs="Times New Roman"/>
    </w:rPr>
  </w:style>
  <w:style w:type="character" w:customStyle="1" w:styleId="WWCharLFO62LVL8">
    <w:name w:val="WW_CharLFO62LVL8"/>
    <w:rsid w:val="002C5B64"/>
    <w:rPr>
      <w:rFonts w:cs="Times New Roman"/>
    </w:rPr>
  </w:style>
  <w:style w:type="character" w:customStyle="1" w:styleId="WWCharLFO62LVL9">
    <w:name w:val="WW_CharLFO62LVL9"/>
    <w:rsid w:val="002C5B64"/>
    <w:rPr>
      <w:rFonts w:cs="Times New Roman"/>
    </w:rPr>
  </w:style>
  <w:style w:type="character" w:customStyle="1" w:styleId="WWCharLFO64LVL1">
    <w:name w:val="WW_CharLFO64LVL1"/>
    <w:rsid w:val="002C5B64"/>
    <w:rPr>
      <w:rFonts w:ascii="OpenSymbol" w:hAnsi="OpenSymbol"/>
    </w:rPr>
  </w:style>
  <w:style w:type="character" w:customStyle="1" w:styleId="WWCharLFO64LVL2">
    <w:name w:val="WW_CharLFO64LVL2"/>
    <w:rsid w:val="002C5B64"/>
    <w:rPr>
      <w:rFonts w:ascii="Times New Roman" w:hAnsi="Times New Roman" w:cs="Times New Roman"/>
    </w:rPr>
  </w:style>
  <w:style w:type="character" w:customStyle="1" w:styleId="WWCharLFO64LVL4">
    <w:name w:val="WW_CharLFO64LVL4"/>
    <w:rsid w:val="002C5B64"/>
    <w:rPr>
      <w:rFonts w:ascii="Symbol" w:hAnsi="Symbol"/>
    </w:rPr>
  </w:style>
  <w:style w:type="character" w:customStyle="1" w:styleId="WWCharLFO64LVL5">
    <w:name w:val="WW_CharLFO64LVL5"/>
    <w:rsid w:val="002C5B64"/>
    <w:rPr>
      <w:rFonts w:ascii="Courier New" w:hAnsi="Courier New" w:cs="Courier New"/>
    </w:rPr>
  </w:style>
  <w:style w:type="character" w:customStyle="1" w:styleId="WWCharLFO64LVL6">
    <w:name w:val="WW_CharLFO64LVL6"/>
    <w:rsid w:val="002C5B64"/>
    <w:rPr>
      <w:rFonts w:ascii="Wingdings" w:hAnsi="Wingdings"/>
    </w:rPr>
  </w:style>
  <w:style w:type="character" w:customStyle="1" w:styleId="WWCharLFO64LVL7">
    <w:name w:val="WW_CharLFO64LVL7"/>
    <w:rsid w:val="002C5B64"/>
    <w:rPr>
      <w:rFonts w:ascii="Symbol" w:hAnsi="Symbol"/>
    </w:rPr>
  </w:style>
  <w:style w:type="character" w:customStyle="1" w:styleId="WWCharLFO64LVL8">
    <w:name w:val="WW_CharLFO64LVL8"/>
    <w:rsid w:val="002C5B64"/>
    <w:rPr>
      <w:rFonts w:ascii="Courier New" w:hAnsi="Courier New" w:cs="Courier New"/>
    </w:rPr>
  </w:style>
  <w:style w:type="character" w:customStyle="1" w:styleId="WWCharLFO64LVL9">
    <w:name w:val="WW_CharLFO64LVL9"/>
    <w:rsid w:val="002C5B64"/>
    <w:rPr>
      <w:rFonts w:ascii="Wingdings" w:hAnsi="Wingdings"/>
    </w:rPr>
  </w:style>
  <w:style w:type="character" w:customStyle="1" w:styleId="WWCharLFO66LVL2">
    <w:name w:val="WW_CharLFO66LVL2"/>
    <w:rsid w:val="002C5B64"/>
    <w:rPr>
      <w:b w:val="0"/>
    </w:rPr>
  </w:style>
  <w:style w:type="character" w:customStyle="1" w:styleId="WWCharLFO66LVL3">
    <w:name w:val="WW_CharLFO66LVL3"/>
    <w:rsid w:val="002C5B64"/>
    <w:rPr>
      <w:b w:val="0"/>
    </w:rPr>
  </w:style>
  <w:style w:type="character" w:customStyle="1" w:styleId="WWCharLFO66LVL4">
    <w:name w:val="WW_CharLFO66LVL4"/>
    <w:rsid w:val="002C5B64"/>
    <w:rPr>
      <w:b w:val="0"/>
    </w:rPr>
  </w:style>
  <w:style w:type="character" w:customStyle="1" w:styleId="WWCharLFO66LVL5">
    <w:name w:val="WW_CharLFO66LVL5"/>
    <w:rsid w:val="002C5B64"/>
    <w:rPr>
      <w:b w:val="0"/>
    </w:rPr>
  </w:style>
  <w:style w:type="character" w:customStyle="1" w:styleId="WWCharLFO66LVL6">
    <w:name w:val="WW_CharLFO66LVL6"/>
    <w:rsid w:val="002C5B64"/>
    <w:rPr>
      <w:b w:val="0"/>
    </w:rPr>
  </w:style>
  <w:style w:type="character" w:customStyle="1" w:styleId="WWCharLFO66LVL7">
    <w:name w:val="WW_CharLFO66LVL7"/>
    <w:rsid w:val="002C5B64"/>
    <w:rPr>
      <w:b w:val="0"/>
    </w:rPr>
  </w:style>
  <w:style w:type="character" w:customStyle="1" w:styleId="WWCharLFO66LVL8">
    <w:name w:val="WW_CharLFO66LVL8"/>
    <w:rsid w:val="002C5B64"/>
    <w:rPr>
      <w:b w:val="0"/>
    </w:rPr>
  </w:style>
  <w:style w:type="character" w:customStyle="1" w:styleId="WWCharLFO66LVL9">
    <w:name w:val="WW_CharLFO66LVL9"/>
    <w:rsid w:val="002C5B64"/>
    <w:rPr>
      <w:b w:val="0"/>
    </w:rPr>
  </w:style>
  <w:style w:type="character" w:customStyle="1" w:styleId="WWCharLFO68LVL2">
    <w:name w:val="WW_CharLFO68LVL2"/>
    <w:rsid w:val="002C5B64"/>
    <w:rPr>
      <w:rFonts w:ascii="Arial Narrow" w:hAnsi="Arial Narrow"/>
    </w:rPr>
  </w:style>
  <w:style w:type="character" w:customStyle="1" w:styleId="WWCharLFO69LVL1">
    <w:name w:val="WW_CharLFO69LVL1"/>
    <w:rsid w:val="002C5B64"/>
    <w:rPr>
      <w:rFonts w:ascii="Arial Narrow" w:hAnsi="Arial Narrow"/>
      <w:sz w:val="22"/>
    </w:rPr>
  </w:style>
  <w:style w:type="character" w:customStyle="1" w:styleId="WWCharLFO70LVL1">
    <w:name w:val="WW_CharLFO70LVL1"/>
    <w:rsid w:val="002C5B64"/>
    <w:rPr>
      <w:rFonts w:ascii="Verdana" w:hAnsi="Verdana"/>
      <w:b w:val="0"/>
      <w:i w:val="0"/>
      <w:sz w:val="20"/>
      <w:szCs w:val="20"/>
    </w:rPr>
  </w:style>
  <w:style w:type="character" w:customStyle="1" w:styleId="WWCharLFO71LVL1">
    <w:name w:val="WW_CharLFO71LVL1"/>
    <w:rsid w:val="002C5B64"/>
    <w:rPr>
      <w:b w:val="0"/>
      <w:bCs w:val="0"/>
      <w:i w:val="0"/>
      <w:iCs w:val="0"/>
      <w:sz w:val="22"/>
      <w:szCs w:val="22"/>
    </w:rPr>
  </w:style>
  <w:style w:type="character" w:customStyle="1" w:styleId="WWCharLFO71LVL2">
    <w:name w:val="WW_CharLFO71LVL2"/>
    <w:rsid w:val="002C5B64"/>
    <w:rPr>
      <w:rFonts w:ascii="Arial Narrow" w:hAnsi="Arial Narrow" w:cs="Times New Roman"/>
      <w:b w:val="0"/>
      <w:bCs w:val="0"/>
      <w:i w:val="0"/>
      <w:iCs w:val="0"/>
      <w:sz w:val="22"/>
      <w:szCs w:val="22"/>
    </w:rPr>
  </w:style>
  <w:style w:type="character" w:customStyle="1" w:styleId="WWCharLFO73LVL1">
    <w:name w:val="WW_CharLFO73LVL1"/>
    <w:rsid w:val="002C5B64"/>
    <w:rPr>
      <w:rFonts w:ascii="Courier New" w:hAnsi="Courier New"/>
      <w:b w:val="0"/>
      <w:i w:val="0"/>
      <w:sz w:val="20"/>
      <w:szCs w:val="20"/>
    </w:rPr>
  </w:style>
  <w:style w:type="character" w:customStyle="1" w:styleId="WWCharLFO73LVL2">
    <w:name w:val="WW_CharLFO73LVL2"/>
    <w:rsid w:val="002C5B64"/>
    <w:rPr>
      <w:rFonts w:ascii="Courier New" w:hAnsi="Courier New" w:cs="Courier New"/>
    </w:rPr>
  </w:style>
  <w:style w:type="character" w:customStyle="1" w:styleId="WWCharLFO73LVL3">
    <w:name w:val="WW_CharLFO73LVL3"/>
    <w:rsid w:val="002C5B64"/>
    <w:rPr>
      <w:rFonts w:ascii="Wingdings" w:hAnsi="Wingdings"/>
    </w:rPr>
  </w:style>
  <w:style w:type="character" w:customStyle="1" w:styleId="WWCharLFO73LVL4">
    <w:name w:val="WW_CharLFO73LVL4"/>
    <w:rsid w:val="002C5B64"/>
    <w:rPr>
      <w:rFonts w:ascii="Symbol" w:hAnsi="Symbol"/>
    </w:rPr>
  </w:style>
  <w:style w:type="character" w:customStyle="1" w:styleId="WWCharLFO73LVL5">
    <w:name w:val="WW_CharLFO73LVL5"/>
    <w:rsid w:val="002C5B64"/>
    <w:rPr>
      <w:rFonts w:ascii="Courier New" w:hAnsi="Courier New" w:cs="Courier New"/>
    </w:rPr>
  </w:style>
  <w:style w:type="character" w:customStyle="1" w:styleId="WWCharLFO73LVL6">
    <w:name w:val="WW_CharLFO73LVL6"/>
    <w:rsid w:val="002C5B64"/>
    <w:rPr>
      <w:rFonts w:ascii="Wingdings" w:hAnsi="Wingdings"/>
    </w:rPr>
  </w:style>
  <w:style w:type="character" w:customStyle="1" w:styleId="WWCharLFO73LVL7">
    <w:name w:val="WW_CharLFO73LVL7"/>
    <w:rsid w:val="002C5B64"/>
    <w:rPr>
      <w:rFonts w:ascii="Symbol" w:hAnsi="Symbol"/>
    </w:rPr>
  </w:style>
  <w:style w:type="character" w:customStyle="1" w:styleId="WWCharLFO73LVL8">
    <w:name w:val="WW_CharLFO73LVL8"/>
    <w:rsid w:val="002C5B64"/>
    <w:rPr>
      <w:rFonts w:ascii="Courier New" w:hAnsi="Courier New" w:cs="Courier New"/>
    </w:rPr>
  </w:style>
  <w:style w:type="character" w:customStyle="1" w:styleId="WWCharLFO73LVL9">
    <w:name w:val="WW_CharLFO73LVL9"/>
    <w:rsid w:val="002C5B64"/>
    <w:rPr>
      <w:rFonts w:ascii="Wingdings" w:hAnsi="Wingdings"/>
    </w:rPr>
  </w:style>
  <w:style w:type="character" w:customStyle="1" w:styleId="WWCharLFO74LVL1">
    <w:name w:val="WW_CharLFO74LVL1"/>
    <w:rsid w:val="002C5B64"/>
    <w:rPr>
      <w:rFonts w:ascii="Arial Narrow" w:hAnsi="Arial Narrow"/>
      <w:sz w:val="22"/>
    </w:rPr>
  </w:style>
  <w:style w:type="character" w:customStyle="1" w:styleId="WWCharLFO75LVL1">
    <w:name w:val="WW_CharLFO75LVL1"/>
    <w:rsid w:val="002C5B64"/>
    <w:rPr>
      <w:rFonts w:ascii="Times New Roman" w:hAnsi="Times New Roman" w:cs="Times New Roman"/>
    </w:rPr>
  </w:style>
  <w:style w:type="character" w:customStyle="1" w:styleId="WWCharLFO75LVL2">
    <w:name w:val="WW_CharLFO75LVL2"/>
    <w:rsid w:val="002C5B64"/>
    <w:rPr>
      <w:rFonts w:ascii="Times New Roman" w:hAnsi="Times New Roman" w:cs="Times New Roman"/>
    </w:rPr>
  </w:style>
  <w:style w:type="character" w:customStyle="1" w:styleId="WWCharLFO75LVL3">
    <w:name w:val="WW_CharLFO75LVL3"/>
    <w:rsid w:val="002C5B64"/>
    <w:rPr>
      <w:rFonts w:ascii="Times New Roman" w:hAnsi="Times New Roman" w:cs="Times New Roman"/>
    </w:rPr>
  </w:style>
  <w:style w:type="character" w:customStyle="1" w:styleId="WWCharLFO75LVL4">
    <w:name w:val="WW_CharLFO75LVL4"/>
    <w:rsid w:val="002C5B64"/>
    <w:rPr>
      <w:rFonts w:ascii="Times New Roman" w:hAnsi="Times New Roman" w:cs="Times New Roman"/>
    </w:rPr>
  </w:style>
  <w:style w:type="character" w:customStyle="1" w:styleId="WWCharLFO75LVL5">
    <w:name w:val="WW_CharLFO75LVL5"/>
    <w:rsid w:val="002C5B64"/>
    <w:rPr>
      <w:rFonts w:ascii="Times New Roman" w:hAnsi="Times New Roman" w:cs="Times New Roman"/>
    </w:rPr>
  </w:style>
  <w:style w:type="character" w:customStyle="1" w:styleId="WWCharLFO75LVL6">
    <w:name w:val="WW_CharLFO75LVL6"/>
    <w:rsid w:val="002C5B64"/>
    <w:rPr>
      <w:rFonts w:ascii="Times New Roman" w:hAnsi="Times New Roman" w:cs="Times New Roman"/>
    </w:rPr>
  </w:style>
  <w:style w:type="character" w:customStyle="1" w:styleId="WWCharLFO75LVL7">
    <w:name w:val="WW_CharLFO75LVL7"/>
    <w:rsid w:val="002C5B64"/>
    <w:rPr>
      <w:rFonts w:ascii="Times New Roman" w:hAnsi="Times New Roman" w:cs="Times New Roman"/>
    </w:rPr>
  </w:style>
  <w:style w:type="character" w:customStyle="1" w:styleId="WWCharLFO75LVL8">
    <w:name w:val="WW_CharLFO75LVL8"/>
    <w:rsid w:val="002C5B64"/>
    <w:rPr>
      <w:rFonts w:ascii="Times New Roman" w:hAnsi="Times New Roman" w:cs="Times New Roman"/>
    </w:rPr>
  </w:style>
  <w:style w:type="character" w:customStyle="1" w:styleId="WWCharLFO75LVL9">
    <w:name w:val="WW_CharLFO75LVL9"/>
    <w:rsid w:val="002C5B64"/>
    <w:rPr>
      <w:rFonts w:ascii="Times New Roman" w:hAnsi="Times New Roman" w:cs="Times New Roman"/>
    </w:rPr>
  </w:style>
  <w:style w:type="character" w:customStyle="1" w:styleId="WWCharLFO77LVL1">
    <w:name w:val="WW_CharLFO77LVL1"/>
    <w:rsid w:val="002C5B64"/>
    <w:rPr>
      <w:rFonts w:ascii="Arial Narrow" w:hAnsi="Arial Narrow"/>
    </w:rPr>
  </w:style>
  <w:style w:type="character" w:customStyle="1" w:styleId="WWCharLFO78LVL1">
    <w:name w:val="WW_CharLFO78LVL1"/>
    <w:rsid w:val="002C5B64"/>
    <w:rPr>
      <w:rFonts w:ascii="Courier New" w:hAnsi="Courier New"/>
      <w:b w:val="0"/>
      <w:i/>
      <w:color w:val="0000FF"/>
      <w:sz w:val="22"/>
      <w:szCs w:val="22"/>
    </w:rPr>
  </w:style>
  <w:style w:type="character" w:customStyle="1" w:styleId="WWCharLFO78LVL2">
    <w:name w:val="WW_CharLFO78LVL2"/>
    <w:rsid w:val="002C5B64"/>
    <w:rPr>
      <w:rFonts w:ascii="Courier New" w:hAnsi="Courier New" w:cs="Courier New"/>
    </w:rPr>
  </w:style>
  <w:style w:type="character" w:customStyle="1" w:styleId="WWCharLFO78LVL3">
    <w:name w:val="WW_CharLFO78LVL3"/>
    <w:rsid w:val="002C5B64"/>
    <w:rPr>
      <w:rFonts w:ascii="Wingdings" w:hAnsi="Wingdings"/>
    </w:rPr>
  </w:style>
  <w:style w:type="character" w:customStyle="1" w:styleId="WWCharLFO78LVL4">
    <w:name w:val="WW_CharLFO78LVL4"/>
    <w:rsid w:val="002C5B64"/>
    <w:rPr>
      <w:rFonts w:ascii="Symbol" w:hAnsi="Symbol"/>
    </w:rPr>
  </w:style>
  <w:style w:type="character" w:customStyle="1" w:styleId="WWCharLFO78LVL5">
    <w:name w:val="WW_CharLFO78LVL5"/>
    <w:rsid w:val="002C5B64"/>
    <w:rPr>
      <w:rFonts w:ascii="Courier New" w:hAnsi="Courier New" w:cs="Courier New"/>
    </w:rPr>
  </w:style>
  <w:style w:type="character" w:customStyle="1" w:styleId="WWCharLFO78LVL6">
    <w:name w:val="WW_CharLFO78LVL6"/>
    <w:rsid w:val="002C5B64"/>
    <w:rPr>
      <w:rFonts w:ascii="Wingdings" w:hAnsi="Wingdings"/>
    </w:rPr>
  </w:style>
  <w:style w:type="character" w:customStyle="1" w:styleId="WWCharLFO78LVL7">
    <w:name w:val="WW_CharLFO78LVL7"/>
    <w:rsid w:val="002C5B64"/>
    <w:rPr>
      <w:rFonts w:ascii="Symbol" w:hAnsi="Symbol"/>
    </w:rPr>
  </w:style>
  <w:style w:type="character" w:customStyle="1" w:styleId="WWCharLFO78LVL8">
    <w:name w:val="WW_CharLFO78LVL8"/>
    <w:rsid w:val="002C5B64"/>
    <w:rPr>
      <w:rFonts w:ascii="Courier New" w:hAnsi="Courier New" w:cs="Courier New"/>
    </w:rPr>
  </w:style>
  <w:style w:type="character" w:customStyle="1" w:styleId="WWCharLFO78LVL9">
    <w:name w:val="WW_CharLFO78LVL9"/>
    <w:rsid w:val="002C5B64"/>
    <w:rPr>
      <w:rFonts w:ascii="Wingdings" w:hAnsi="Wingdings"/>
    </w:rPr>
  </w:style>
  <w:style w:type="paragraph" w:customStyle="1" w:styleId="Nagwek11">
    <w:name w:val="Nagłówek 11"/>
    <w:basedOn w:val="Normalny"/>
    <w:next w:val="Normalny"/>
    <w:rsid w:val="002C5B64"/>
    <w:pPr>
      <w:keepNext/>
      <w:tabs>
        <w:tab w:val="num" w:pos="0"/>
      </w:tabs>
      <w:spacing w:after="0" w:line="100" w:lineRule="atLeast"/>
      <w:jc w:val="center"/>
      <w:outlineLvl w:val="0"/>
    </w:pPr>
    <w:rPr>
      <w:rFonts w:ascii="Arial Narrow" w:eastAsia="Arial Unicode MS" w:hAnsi="Arial Narrow"/>
      <w:b/>
      <w:bCs/>
      <w:sz w:val="24"/>
      <w:szCs w:val="24"/>
    </w:rPr>
  </w:style>
  <w:style w:type="paragraph" w:customStyle="1" w:styleId="Nagwek21">
    <w:name w:val="Nagłówek 21"/>
    <w:basedOn w:val="Normalny"/>
    <w:next w:val="Normalny"/>
    <w:rsid w:val="002C5B64"/>
    <w:pPr>
      <w:keepNext/>
      <w:tabs>
        <w:tab w:val="num" w:pos="0"/>
      </w:tabs>
      <w:spacing w:after="0" w:line="100" w:lineRule="atLeast"/>
      <w:jc w:val="center"/>
      <w:outlineLvl w:val="1"/>
    </w:pPr>
    <w:rPr>
      <w:b/>
      <w:bCs/>
      <w:sz w:val="28"/>
      <w:szCs w:val="28"/>
    </w:rPr>
  </w:style>
  <w:style w:type="paragraph" w:customStyle="1" w:styleId="Nagwek31">
    <w:name w:val="Nagłówek 31"/>
    <w:basedOn w:val="Normalny"/>
    <w:next w:val="Normalny"/>
    <w:rsid w:val="002C5B64"/>
    <w:pPr>
      <w:keepNext/>
      <w:tabs>
        <w:tab w:val="num" w:pos="0"/>
      </w:tabs>
      <w:spacing w:after="0" w:line="100" w:lineRule="atLeast"/>
      <w:jc w:val="center"/>
      <w:outlineLvl w:val="2"/>
    </w:pPr>
    <w:rPr>
      <w:b/>
      <w:bCs/>
      <w:sz w:val="24"/>
      <w:szCs w:val="24"/>
    </w:rPr>
  </w:style>
  <w:style w:type="paragraph" w:customStyle="1" w:styleId="Nagwek41">
    <w:name w:val="Nagłówek 41"/>
    <w:basedOn w:val="Normalny"/>
    <w:next w:val="Normalny"/>
    <w:rsid w:val="002C5B64"/>
    <w:pPr>
      <w:keepNext/>
      <w:tabs>
        <w:tab w:val="num" w:pos="0"/>
      </w:tabs>
      <w:spacing w:after="0" w:line="100" w:lineRule="atLeast"/>
      <w:ind w:left="720" w:hanging="720"/>
      <w:jc w:val="both"/>
      <w:outlineLvl w:val="3"/>
    </w:pPr>
    <w:rPr>
      <w:i/>
      <w:iCs/>
      <w:sz w:val="24"/>
      <w:szCs w:val="24"/>
    </w:rPr>
  </w:style>
  <w:style w:type="paragraph" w:customStyle="1" w:styleId="Nagwek51">
    <w:name w:val="Nagłówek 51"/>
    <w:basedOn w:val="Normalny"/>
    <w:next w:val="Normalny"/>
    <w:rsid w:val="002C5B64"/>
    <w:pPr>
      <w:keepNext/>
      <w:shd w:val="clear" w:color="auto" w:fill="FFFFFF"/>
      <w:tabs>
        <w:tab w:val="num" w:pos="0"/>
      </w:tabs>
      <w:spacing w:after="0" w:line="360" w:lineRule="auto"/>
      <w:jc w:val="center"/>
      <w:outlineLvl w:val="4"/>
    </w:pPr>
    <w:rPr>
      <w:rFonts w:ascii="Arial" w:eastAsia="Arial Unicode MS" w:hAnsi="Arial" w:cs="Arial"/>
      <w:b/>
      <w:bCs/>
    </w:rPr>
  </w:style>
  <w:style w:type="paragraph" w:customStyle="1" w:styleId="Nagwek61">
    <w:name w:val="Nagłówek 61"/>
    <w:basedOn w:val="Normalny"/>
    <w:next w:val="Normalny"/>
    <w:rsid w:val="002C5B64"/>
    <w:pPr>
      <w:keepNext/>
      <w:numPr>
        <w:ilvl w:val="5"/>
        <w:numId w:val="1"/>
      </w:numPr>
      <w:spacing w:after="0" w:line="360" w:lineRule="auto"/>
      <w:jc w:val="center"/>
      <w:outlineLvl w:val="5"/>
    </w:pPr>
    <w:rPr>
      <w:rFonts w:ascii="Arial" w:hAnsi="Arial" w:cs="Arial"/>
      <w:b/>
      <w:bCs/>
      <w:sz w:val="20"/>
      <w:szCs w:val="20"/>
    </w:rPr>
  </w:style>
  <w:style w:type="paragraph" w:customStyle="1" w:styleId="Nagwek71">
    <w:name w:val="Nagłówek 71"/>
    <w:basedOn w:val="Normalny"/>
    <w:next w:val="Normalny"/>
    <w:rsid w:val="002C5B64"/>
    <w:pPr>
      <w:keepNext/>
      <w:tabs>
        <w:tab w:val="num" w:pos="0"/>
      </w:tabs>
      <w:spacing w:after="0" w:line="100" w:lineRule="atLeast"/>
      <w:jc w:val="center"/>
      <w:outlineLvl w:val="6"/>
    </w:pPr>
    <w:rPr>
      <w:sz w:val="24"/>
      <w:szCs w:val="24"/>
    </w:rPr>
  </w:style>
  <w:style w:type="paragraph" w:customStyle="1" w:styleId="Nagwek81">
    <w:name w:val="Nagłówek 81"/>
    <w:basedOn w:val="Normalny"/>
    <w:next w:val="Normalny"/>
    <w:rsid w:val="002C5B64"/>
    <w:pPr>
      <w:keepNext/>
      <w:tabs>
        <w:tab w:val="num" w:pos="0"/>
      </w:tabs>
      <w:spacing w:after="0" w:line="100" w:lineRule="atLeast"/>
      <w:outlineLvl w:val="7"/>
    </w:pPr>
    <w:rPr>
      <w:rFonts w:ascii="Arial Narrow" w:hAnsi="Arial Narrow"/>
      <w:b/>
      <w:bCs/>
    </w:rPr>
  </w:style>
  <w:style w:type="paragraph" w:customStyle="1" w:styleId="Nagwek91">
    <w:name w:val="Nagłówek 91"/>
    <w:basedOn w:val="Normalny"/>
    <w:next w:val="Normalny"/>
    <w:rsid w:val="002C5B64"/>
    <w:pPr>
      <w:keepNext/>
      <w:tabs>
        <w:tab w:val="num" w:pos="0"/>
      </w:tabs>
      <w:spacing w:after="0" w:line="100" w:lineRule="atLeast"/>
      <w:jc w:val="both"/>
      <w:outlineLvl w:val="8"/>
    </w:pPr>
    <w:rPr>
      <w:rFonts w:ascii="Arial Narrow" w:hAnsi="Arial Narrow"/>
      <w:b/>
      <w:bCs/>
      <w:color w:val="FF0000"/>
      <w:sz w:val="24"/>
      <w:szCs w:val="24"/>
    </w:rPr>
  </w:style>
  <w:style w:type="paragraph" w:customStyle="1" w:styleId="Normalny1">
    <w:name w:val="Normalny1"/>
    <w:rsid w:val="002C5B64"/>
    <w:pPr>
      <w:widowControl w:val="0"/>
      <w:suppressAutoHyphens/>
      <w:spacing w:line="100" w:lineRule="atLeast"/>
      <w:textAlignment w:val="baseline"/>
    </w:pPr>
    <w:rPr>
      <w:rFonts w:eastAsia="Lucida Sans Unicode" w:cs="Mangal"/>
      <w:kern w:val="1"/>
      <w:sz w:val="24"/>
      <w:szCs w:val="24"/>
      <w:lang w:eastAsia="zh-CN" w:bidi="hi-IN"/>
    </w:rPr>
  </w:style>
  <w:style w:type="paragraph" w:customStyle="1" w:styleId="Nagwek10">
    <w:name w:val="Nagłówek1"/>
    <w:basedOn w:val="Normalny"/>
    <w:next w:val="Tekstpodstawowy"/>
    <w:rsid w:val="002C5B64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rsid w:val="002C5B64"/>
    <w:pPr>
      <w:spacing w:after="0" w:line="100" w:lineRule="atLeast"/>
      <w:jc w:val="both"/>
    </w:pPr>
    <w:rPr>
      <w:sz w:val="24"/>
      <w:szCs w:val="24"/>
    </w:rPr>
  </w:style>
  <w:style w:type="paragraph" w:customStyle="1" w:styleId="Lista1">
    <w:name w:val="Lista1"/>
    <w:basedOn w:val="Tekstpodstawowy"/>
    <w:rsid w:val="002C5B64"/>
    <w:rPr>
      <w:rFonts w:cs="Mangal"/>
    </w:rPr>
  </w:style>
  <w:style w:type="paragraph" w:customStyle="1" w:styleId="Legenda1">
    <w:name w:val="Legenda1"/>
    <w:basedOn w:val="Normalny"/>
    <w:rsid w:val="002C5B6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ny"/>
    <w:rsid w:val="002C5B64"/>
    <w:pPr>
      <w:suppressLineNumbers/>
    </w:pPr>
    <w:rPr>
      <w:rFonts w:cs="Mangal"/>
    </w:rPr>
  </w:style>
  <w:style w:type="paragraph" w:customStyle="1" w:styleId="piotr">
    <w:name w:val="piotr"/>
    <w:basedOn w:val="Normalny"/>
    <w:rsid w:val="002C5B64"/>
    <w:pPr>
      <w:spacing w:after="0" w:line="100" w:lineRule="atLeast"/>
    </w:pPr>
    <w:rPr>
      <w:rFonts w:ascii="Verdana" w:hAnsi="Verdana"/>
      <w:sz w:val="20"/>
      <w:szCs w:val="20"/>
    </w:rPr>
  </w:style>
  <w:style w:type="paragraph" w:customStyle="1" w:styleId="Stopka1">
    <w:name w:val="Stopka1"/>
    <w:basedOn w:val="Normalny"/>
    <w:rsid w:val="002C5B64"/>
    <w:pPr>
      <w:tabs>
        <w:tab w:val="center" w:pos="4536"/>
        <w:tab w:val="right" w:pos="9072"/>
      </w:tabs>
      <w:spacing w:after="0" w:line="100" w:lineRule="atLeast"/>
    </w:pPr>
    <w:rPr>
      <w:sz w:val="24"/>
      <w:szCs w:val="24"/>
    </w:rPr>
  </w:style>
  <w:style w:type="paragraph" w:styleId="Spistreci2">
    <w:name w:val="toc 2"/>
    <w:basedOn w:val="Normalny"/>
    <w:next w:val="Normalny"/>
    <w:rsid w:val="002C5B64"/>
    <w:pPr>
      <w:tabs>
        <w:tab w:val="right" w:leader="dot" w:pos="9060"/>
      </w:tabs>
      <w:spacing w:after="0" w:line="100" w:lineRule="atLeast"/>
      <w:ind w:left="240"/>
    </w:pPr>
    <w:rPr>
      <w:rFonts w:ascii="Arial Narrow" w:hAnsi="Arial Narrow"/>
      <w:smallCaps/>
      <w:sz w:val="24"/>
      <w:szCs w:val="24"/>
    </w:rPr>
  </w:style>
  <w:style w:type="paragraph" w:customStyle="1" w:styleId="Tekstpodstawowywcity1">
    <w:name w:val="Tekst podstawowy wcięty1"/>
    <w:basedOn w:val="Normalny"/>
    <w:rsid w:val="002C5B64"/>
    <w:pPr>
      <w:spacing w:after="0" w:line="100" w:lineRule="atLeast"/>
      <w:ind w:left="36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rsid w:val="002C5B64"/>
    <w:pPr>
      <w:overflowPunct w:val="0"/>
      <w:autoSpaceDE w:val="0"/>
      <w:spacing w:after="0" w:line="100" w:lineRule="atLeast"/>
      <w:ind w:left="284"/>
    </w:pPr>
    <w:rPr>
      <w:sz w:val="24"/>
      <w:szCs w:val="24"/>
    </w:rPr>
  </w:style>
  <w:style w:type="paragraph" w:customStyle="1" w:styleId="Tekstpodstawowywcity21">
    <w:name w:val="Tekst podstawowy wcięty 21"/>
    <w:basedOn w:val="Normalny"/>
    <w:rsid w:val="002C5B64"/>
    <w:pPr>
      <w:overflowPunct w:val="0"/>
      <w:autoSpaceDE w:val="0"/>
      <w:spacing w:after="0" w:line="360" w:lineRule="auto"/>
      <w:ind w:left="284"/>
      <w:jc w:val="both"/>
    </w:pPr>
    <w:rPr>
      <w:rFonts w:ascii="Tahoma" w:hAnsi="Tahoma" w:cs="Tahoma"/>
      <w:sz w:val="20"/>
      <w:szCs w:val="20"/>
    </w:rPr>
  </w:style>
  <w:style w:type="paragraph" w:customStyle="1" w:styleId="Styl1">
    <w:name w:val="Styl1"/>
    <w:basedOn w:val="Tekstpodstawowywcity21"/>
    <w:uiPriority w:val="99"/>
    <w:rsid w:val="002C5B64"/>
    <w:pPr>
      <w:overflowPunct/>
      <w:autoSpaceDE/>
      <w:ind w:left="0"/>
    </w:pPr>
    <w:rPr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2C5B64"/>
    <w:pPr>
      <w:tabs>
        <w:tab w:val="left" w:pos="540"/>
      </w:tabs>
      <w:spacing w:after="0" w:line="100" w:lineRule="atLeast"/>
    </w:pPr>
    <w:rPr>
      <w:b/>
      <w:bCs/>
      <w:sz w:val="24"/>
      <w:szCs w:val="24"/>
    </w:rPr>
  </w:style>
  <w:style w:type="paragraph" w:customStyle="1" w:styleId="Tytu1">
    <w:name w:val="Tytuł1"/>
    <w:basedOn w:val="Normalny"/>
    <w:next w:val="Podtytu1"/>
    <w:rsid w:val="002C5B64"/>
    <w:pPr>
      <w:spacing w:after="0" w:line="360" w:lineRule="auto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Podtytu1">
    <w:name w:val="Podtytuł1"/>
    <w:basedOn w:val="Nagwek10"/>
    <w:next w:val="Tekstpodstawowy"/>
    <w:rsid w:val="002C5B64"/>
    <w:pPr>
      <w:jc w:val="center"/>
    </w:pPr>
    <w:rPr>
      <w:i/>
      <w:iCs/>
    </w:rPr>
  </w:style>
  <w:style w:type="paragraph" w:customStyle="1" w:styleId="NormalCyr">
    <w:name w:val="NormalCyr"/>
    <w:basedOn w:val="Normalny"/>
    <w:rsid w:val="002C5B64"/>
    <w:pPr>
      <w:spacing w:after="0" w:line="100" w:lineRule="atLeast"/>
    </w:pPr>
    <w:rPr>
      <w:b/>
      <w:bCs/>
      <w:sz w:val="24"/>
      <w:szCs w:val="24"/>
      <w:lang w:val="en-GB"/>
    </w:rPr>
  </w:style>
  <w:style w:type="paragraph" w:customStyle="1" w:styleId="Tekstpodstawowywcity31">
    <w:name w:val="Tekst podstawowy wcięty 31"/>
    <w:basedOn w:val="Normalny"/>
    <w:rsid w:val="002C5B64"/>
    <w:pPr>
      <w:spacing w:after="0" w:line="100" w:lineRule="atLeast"/>
      <w:ind w:left="360"/>
      <w:jc w:val="both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2C5B64"/>
    <w:pPr>
      <w:spacing w:before="280" w:after="280" w:line="100" w:lineRule="atLeast"/>
    </w:pPr>
    <w:rPr>
      <w:sz w:val="24"/>
      <w:szCs w:val="24"/>
    </w:rPr>
  </w:style>
  <w:style w:type="paragraph" w:customStyle="1" w:styleId="Tekstpodstawowy31">
    <w:name w:val="Tekst podstawowy 31"/>
    <w:basedOn w:val="Normalny"/>
    <w:rsid w:val="002C5B64"/>
    <w:pPr>
      <w:spacing w:after="240" w:line="100" w:lineRule="atLeast"/>
    </w:pPr>
    <w:rPr>
      <w:rFonts w:ascii="Arial" w:hAnsi="Arial" w:cs="Arial"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rsid w:val="002C5B64"/>
    <w:pPr>
      <w:spacing w:after="0" w:line="100" w:lineRule="atLeast"/>
    </w:pPr>
    <w:rPr>
      <w:rFonts w:ascii="Tahoma" w:hAnsi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2C5B64"/>
    <w:pPr>
      <w:ind w:left="720"/>
    </w:pPr>
  </w:style>
  <w:style w:type="paragraph" w:styleId="Tekstprzypisukocowego">
    <w:name w:val="endnote text"/>
    <w:basedOn w:val="Normalny"/>
    <w:link w:val="TekstprzypisukocowegoZnak"/>
    <w:rsid w:val="002C5B64"/>
    <w:pPr>
      <w:spacing w:after="0" w:line="100" w:lineRule="atLeast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2C5B64"/>
    <w:pPr>
      <w:spacing w:after="0" w:line="100" w:lineRule="atLeast"/>
    </w:pPr>
    <w:rPr>
      <w:sz w:val="20"/>
      <w:szCs w:val="20"/>
    </w:rPr>
  </w:style>
  <w:style w:type="paragraph" w:customStyle="1" w:styleId="Tekstpodstawowy23">
    <w:name w:val="Tekst podstawowy 23"/>
    <w:basedOn w:val="Normalny"/>
    <w:rsid w:val="002C5B64"/>
    <w:pPr>
      <w:spacing w:after="120" w:line="480" w:lineRule="auto"/>
    </w:pPr>
  </w:style>
  <w:style w:type="paragraph" w:customStyle="1" w:styleId="Tekstpodstawowy22">
    <w:name w:val="Tekst podstawowy 22"/>
    <w:basedOn w:val="Normalny"/>
    <w:rsid w:val="002C5B64"/>
    <w:pPr>
      <w:spacing w:after="0" w:line="100" w:lineRule="atLeast"/>
    </w:pPr>
    <w:rPr>
      <w:sz w:val="28"/>
      <w:szCs w:val="28"/>
    </w:rPr>
  </w:style>
  <w:style w:type="paragraph" w:customStyle="1" w:styleId="TableContents">
    <w:name w:val="Table Contents"/>
    <w:basedOn w:val="Normalny"/>
    <w:rsid w:val="002C5B64"/>
    <w:pPr>
      <w:suppressLineNumbers/>
    </w:pPr>
  </w:style>
  <w:style w:type="paragraph" w:customStyle="1" w:styleId="TableHeading">
    <w:name w:val="Table Heading"/>
    <w:basedOn w:val="TableContents"/>
    <w:rsid w:val="002C5B64"/>
    <w:pPr>
      <w:jc w:val="center"/>
    </w:pPr>
    <w:rPr>
      <w:b/>
      <w:bCs/>
    </w:rPr>
  </w:style>
  <w:style w:type="paragraph" w:customStyle="1" w:styleId="Framecontents">
    <w:name w:val="Frame contents"/>
    <w:basedOn w:val="Tekstpodstawowy"/>
    <w:rsid w:val="002C5B64"/>
  </w:style>
  <w:style w:type="paragraph" w:styleId="Nagwek">
    <w:name w:val="header"/>
    <w:basedOn w:val="Normalny"/>
    <w:link w:val="NagwekZnak"/>
    <w:uiPriority w:val="99"/>
    <w:rsid w:val="002C5B64"/>
    <w:pPr>
      <w:suppressLineNumbers/>
      <w:tabs>
        <w:tab w:val="center" w:pos="4986"/>
        <w:tab w:val="right" w:pos="9972"/>
      </w:tabs>
    </w:pPr>
  </w:style>
  <w:style w:type="paragraph" w:styleId="Stopka">
    <w:name w:val="footer"/>
    <w:basedOn w:val="Normalny"/>
    <w:link w:val="StopkaZnak"/>
    <w:uiPriority w:val="99"/>
    <w:rsid w:val="002C5B64"/>
    <w:pPr>
      <w:suppressLineNumbers/>
      <w:tabs>
        <w:tab w:val="center" w:pos="4986"/>
        <w:tab w:val="right" w:pos="9972"/>
      </w:tabs>
    </w:pPr>
  </w:style>
  <w:style w:type="character" w:customStyle="1" w:styleId="NagwekZnak">
    <w:name w:val="Nagłówek Znak"/>
    <w:link w:val="Nagwek"/>
    <w:uiPriority w:val="99"/>
    <w:locked/>
    <w:rsid w:val="00AF54B8"/>
    <w:rPr>
      <w:rFonts w:ascii="Calibri" w:hAnsi="Calibri"/>
      <w:kern w:val="1"/>
      <w:sz w:val="22"/>
      <w:szCs w:val="22"/>
      <w:lang w:val="pl-PL" w:eastAsia="zh-CN" w:bidi="ar-SA"/>
    </w:rPr>
  </w:style>
  <w:style w:type="paragraph" w:styleId="Tytu">
    <w:name w:val="Title"/>
    <w:basedOn w:val="Normalny"/>
    <w:link w:val="TytuZnak"/>
    <w:qFormat/>
    <w:rsid w:val="00426DDD"/>
    <w:pPr>
      <w:spacing w:after="0" w:line="360" w:lineRule="auto"/>
      <w:jc w:val="center"/>
      <w:textAlignment w:val="auto"/>
    </w:pPr>
    <w:rPr>
      <w:rFonts w:ascii="Arial" w:hAnsi="Arial"/>
      <w:b/>
      <w:bCs/>
      <w:kern w:val="0"/>
      <w:sz w:val="24"/>
      <w:szCs w:val="24"/>
    </w:rPr>
  </w:style>
  <w:style w:type="paragraph" w:customStyle="1" w:styleId="Akapitzlist2">
    <w:name w:val="Akapit z listą2"/>
    <w:basedOn w:val="Normalny"/>
    <w:rsid w:val="008D277F"/>
    <w:pPr>
      <w:suppressAutoHyphens w:val="0"/>
      <w:ind w:left="720"/>
      <w:textAlignment w:val="auto"/>
    </w:pPr>
    <w:rPr>
      <w:rFonts w:cs="Calibri"/>
      <w:kern w:val="0"/>
      <w:lang w:eastAsia="pl-PL"/>
    </w:rPr>
  </w:style>
  <w:style w:type="paragraph" w:styleId="Tekstpodstawowy2">
    <w:name w:val="Body Text 2"/>
    <w:basedOn w:val="Normalny"/>
    <w:link w:val="Tekstpodstawowy2Znak"/>
    <w:rsid w:val="008E6EC2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8E6EC2"/>
    <w:rPr>
      <w:rFonts w:ascii="Calibri" w:hAnsi="Calibri"/>
      <w:kern w:val="1"/>
      <w:sz w:val="22"/>
      <w:szCs w:val="22"/>
      <w:lang w:eastAsia="zh-CN"/>
    </w:rPr>
  </w:style>
  <w:style w:type="character" w:customStyle="1" w:styleId="Nagwek4Znak">
    <w:name w:val="Nagłówek 4 Znak"/>
    <w:link w:val="Nagwek4"/>
    <w:rsid w:val="00F966D8"/>
    <w:rPr>
      <w:i/>
      <w:iCs/>
      <w:sz w:val="24"/>
      <w:szCs w:val="24"/>
    </w:rPr>
  </w:style>
  <w:style w:type="character" w:customStyle="1" w:styleId="Nagwek5Znak">
    <w:name w:val="Nagłówek 5 Znak"/>
    <w:link w:val="Nagwek5"/>
    <w:rsid w:val="00F966D8"/>
    <w:rPr>
      <w:rFonts w:ascii="Arial" w:hAnsi="Arial"/>
      <w:b/>
      <w:sz w:val="24"/>
      <w:szCs w:val="24"/>
      <w:shd w:val="clear" w:color="auto" w:fill="FFFFFF"/>
    </w:rPr>
  </w:style>
  <w:style w:type="character" w:customStyle="1" w:styleId="Nagwek6Znak">
    <w:name w:val="Nagłówek 6 Znak"/>
    <w:link w:val="Nagwek6"/>
    <w:rsid w:val="00F966D8"/>
    <w:rPr>
      <w:rFonts w:ascii="Arial" w:hAnsi="Arial"/>
      <w:b/>
      <w:sz w:val="24"/>
      <w:szCs w:val="24"/>
    </w:rPr>
  </w:style>
  <w:style w:type="character" w:customStyle="1" w:styleId="Nagwek7Znak">
    <w:name w:val="Nagłówek 7 Znak"/>
    <w:link w:val="Nagwek7"/>
    <w:rsid w:val="00F966D8"/>
    <w:rPr>
      <w:sz w:val="24"/>
      <w:szCs w:val="24"/>
    </w:rPr>
  </w:style>
  <w:style w:type="character" w:customStyle="1" w:styleId="Nagwek8Znak">
    <w:name w:val="Nagłówek 8 Znak"/>
    <w:link w:val="Nagwek8"/>
    <w:rsid w:val="00F966D8"/>
    <w:rPr>
      <w:rFonts w:ascii="Arial Narrow" w:hAnsi="Arial Narrow"/>
      <w:b/>
      <w:sz w:val="24"/>
      <w:szCs w:val="24"/>
    </w:rPr>
  </w:style>
  <w:style w:type="character" w:customStyle="1" w:styleId="Nagwek1Znak">
    <w:name w:val="Nagłówek 1 Znak"/>
    <w:link w:val="Nagwek1"/>
    <w:locked/>
    <w:rsid w:val="00F966D8"/>
    <w:rPr>
      <w:rFonts w:ascii="Arial" w:hAnsi="Arial" w:cs="Arial"/>
      <w:b/>
      <w:bCs/>
      <w:kern w:val="32"/>
      <w:sz w:val="32"/>
      <w:szCs w:val="32"/>
      <w:lang w:eastAsia="zh-CN"/>
    </w:rPr>
  </w:style>
  <w:style w:type="character" w:customStyle="1" w:styleId="Nagwek2Znak">
    <w:name w:val="Nagłówek 2 Znak"/>
    <w:link w:val="Nagwek2"/>
    <w:locked/>
    <w:rsid w:val="00F966D8"/>
    <w:rPr>
      <w:rFonts w:ascii="Arial" w:hAnsi="Arial" w:cs="Arial"/>
      <w:b/>
      <w:bCs/>
      <w:i/>
      <w:iCs/>
      <w:kern w:val="1"/>
      <w:sz w:val="28"/>
      <w:szCs w:val="28"/>
      <w:lang w:eastAsia="zh-CN"/>
    </w:rPr>
  </w:style>
  <w:style w:type="character" w:customStyle="1" w:styleId="Nagwek9Znak">
    <w:name w:val="Nagłówek 9 Znak"/>
    <w:link w:val="Nagwek9"/>
    <w:locked/>
    <w:rsid w:val="00F966D8"/>
    <w:rPr>
      <w:rFonts w:ascii="Arial" w:hAnsi="Arial" w:cs="Arial"/>
      <w:kern w:val="1"/>
      <w:sz w:val="22"/>
      <w:szCs w:val="22"/>
      <w:lang w:eastAsia="zh-CN"/>
    </w:rPr>
  </w:style>
  <w:style w:type="character" w:customStyle="1" w:styleId="StopkaZnak">
    <w:name w:val="Stopka Znak"/>
    <w:link w:val="Stopka"/>
    <w:uiPriority w:val="99"/>
    <w:locked/>
    <w:rsid w:val="00F966D8"/>
    <w:rPr>
      <w:rFonts w:ascii="Calibri" w:hAnsi="Calibri"/>
      <w:kern w:val="1"/>
      <w:sz w:val="22"/>
      <w:szCs w:val="22"/>
      <w:lang w:eastAsia="zh-CN"/>
    </w:rPr>
  </w:style>
  <w:style w:type="character" w:styleId="Numerstrony">
    <w:name w:val="page number"/>
    <w:rsid w:val="00F966D8"/>
    <w:rPr>
      <w:rFonts w:cs="Times New Roman"/>
    </w:rPr>
  </w:style>
  <w:style w:type="character" w:customStyle="1" w:styleId="TekstpodstawowyZnak">
    <w:name w:val="Tekst podstawowy Znak"/>
    <w:link w:val="Tekstpodstawowy"/>
    <w:locked/>
    <w:rsid w:val="00F966D8"/>
    <w:rPr>
      <w:rFonts w:ascii="Calibri" w:hAnsi="Calibri"/>
      <w:kern w:val="1"/>
      <w:sz w:val="24"/>
      <w:szCs w:val="24"/>
      <w:lang w:eastAsia="zh-CN"/>
    </w:rPr>
  </w:style>
  <w:style w:type="character" w:customStyle="1" w:styleId="TekstpodstawowywcityZnak">
    <w:name w:val="Tekst podstawowy wcięty Znak"/>
    <w:link w:val="Tekstpodstawowywcity"/>
    <w:locked/>
    <w:rsid w:val="00F966D8"/>
    <w:rPr>
      <w:rFonts w:ascii="Calibri" w:hAnsi="Calibri"/>
      <w:b/>
      <w:bCs/>
      <w:kern w:val="1"/>
      <w:sz w:val="24"/>
      <w:szCs w:val="24"/>
      <w:lang w:eastAsia="zh-CN"/>
    </w:rPr>
  </w:style>
  <w:style w:type="paragraph" w:styleId="Tekstpodstawowywcity2">
    <w:name w:val="Body Text Indent 2"/>
    <w:basedOn w:val="Normalny"/>
    <w:link w:val="Tekstpodstawowywcity2Znak"/>
    <w:rsid w:val="00F966D8"/>
    <w:pPr>
      <w:suppressAutoHyphens w:val="0"/>
      <w:overflowPunct w:val="0"/>
      <w:autoSpaceDE w:val="0"/>
      <w:autoSpaceDN w:val="0"/>
      <w:adjustRightInd w:val="0"/>
      <w:spacing w:after="0" w:line="360" w:lineRule="auto"/>
      <w:ind w:left="284"/>
      <w:jc w:val="both"/>
      <w:textAlignment w:val="auto"/>
    </w:pPr>
    <w:rPr>
      <w:rFonts w:ascii="Tahoma" w:hAnsi="Tahoma"/>
      <w:kern w:val="0"/>
      <w:sz w:val="20"/>
      <w:szCs w:val="20"/>
    </w:rPr>
  </w:style>
  <w:style w:type="character" w:customStyle="1" w:styleId="Tekstpodstawowywcity2Znak">
    <w:name w:val="Tekst podstawowy wcięty 2 Znak"/>
    <w:link w:val="Tekstpodstawowywcity2"/>
    <w:rsid w:val="00F966D8"/>
    <w:rPr>
      <w:rFonts w:ascii="Tahoma" w:hAnsi="Tahoma"/>
    </w:rPr>
  </w:style>
  <w:style w:type="paragraph" w:styleId="Tekstpodstawowywcity3">
    <w:name w:val="Body Text Indent 3"/>
    <w:basedOn w:val="Normalny"/>
    <w:link w:val="Tekstpodstawowywcity3Znak"/>
    <w:rsid w:val="00F966D8"/>
    <w:pPr>
      <w:suppressAutoHyphens w:val="0"/>
      <w:spacing w:after="0" w:line="240" w:lineRule="auto"/>
      <w:ind w:left="360"/>
      <w:jc w:val="both"/>
      <w:textAlignment w:val="auto"/>
    </w:pPr>
    <w:rPr>
      <w:rFonts w:ascii="Times New Roman" w:hAnsi="Times New Roman"/>
      <w:kern w:val="0"/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F966D8"/>
    <w:rPr>
      <w:sz w:val="24"/>
      <w:szCs w:val="24"/>
    </w:rPr>
  </w:style>
  <w:style w:type="paragraph" w:styleId="Tekstpodstawowy3">
    <w:name w:val="Body Text 3"/>
    <w:basedOn w:val="Normalny"/>
    <w:link w:val="Tekstpodstawowy3Znak"/>
    <w:rsid w:val="00F966D8"/>
    <w:pPr>
      <w:suppressAutoHyphens w:val="0"/>
      <w:spacing w:after="240" w:line="240" w:lineRule="auto"/>
      <w:textAlignment w:val="auto"/>
    </w:pPr>
    <w:rPr>
      <w:rFonts w:ascii="Arial" w:hAnsi="Arial"/>
      <w:color w:val="000000"/>
      <w:kern w:val="0"/>
      <w:sz w:val="20"/>
      <w:szCs w:val="20"/>
    </w:rPr>
  </w:style>
  <w:style w:type="character" w:customStyle="1" w:styleId="Tekstpodstawowy3Znak">
    <w:name w:val="Tekst podstawowy 3 Znak"/>
    <w:link w:val="Tekstpodstawowy3"/>
    <w:rsid w:val="00F966D8"/>
    <w:rPr>
      <w:rFonts w:ascii="Arial" w:hAnsi="Arial"/>
      <w:color w:val="000000"/>
    </w:rPr>
  </w:style>
  <w:style w:type="character" w:customStyle="1" w:styleId="TekstdymkaZnak">
    <w:name w:val="Tekst dymka Znak"/>
    <w:link w:val="Tekstdymka"/>
    <w:locked/>
    <w:rsid w:val="00F966D8"/>
    <w:rPr>
      <w:rFonts w:ascii="Tahoma" w:hAnsi="Tahoma" w:cs="Tahoma"/>
      <w:kern w:val="1"/>
      <w:sz w:val="16"/>
      <w:szCs w:val="16"/>
      <w:lang w:eastAsia="zh-CN"/>
    </w:rPr>
  </w:style>
  <w:style w:type="paragraph" w:customStyle="1" w:styleId="Akapitzlist1">
    <w:name w:val="Akapit z listą1"/>
    <w:basedOn w:val="Normalny"/>
    <w:rsid w:val="00F966D8"/>
    <w:pPr>
      <w:suppressAutoHyphens w:val="0"/>
      <w:ind w:left="720"/>
      <w:contextualSpacing/>
      <w:textAlignment w:val="auto"/>
    </w:pPr>
    <w:rPr>
      <w:kern w:val="0"/>
      <w:lang w:eastAsia="pl-PL"/>
    </w:rPr>
  </w:style>
  <w:style w:type="character" w:customStyle="1" w:styleId="TekstprzypisukocowegoZnak">
    <w:name w:val="Tekst przypisu końcowego Znak"/>
    <w:link w:val="Tekstprzypisukocowego"/>
    <w:locked/>
    <w:rsid w:val="00F966D8"/>
    <w:rPr>
      <w:rFonts w:ascii="Calibri" w:hAnsi="Calibri"/>
      <w:kern w:val="1"/>
      <w:lang w:eastAsia="zh-CN"/>
    </w:rPr>
  </w:style>
  <w:style w:type="character" w:styleId="Odwoanieprzypisukocowego">
    <w:name w:val="endnote reference"/>
    <w:rsid w:val="00F966D8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locked/>
    <w:rsid w:val="00F966D8"/>
    <w:rPr>
      <w:rFonts w:ascii="Calibri" w:hAnsi="Calibri"/>
      <w:kern w:val="1"/>
      <w:lang w:eastAsia="zh-CN"/>
    </w:rPr>
  </w:style>
  <w:style w:type="character" w:styleId="Odwoanieprzypisudolnego">
    <w:name w:val="footnote reference"/>
    <w:rsid w:val="00F966D8"/>
    <w:rPr>
      <w:rFonts w:cs="Times New Roman"/>
      <w:vertAlign w:val="superscript"/>
    </w:rPr>
  </w:style>
  <w:style w:type="paragraph" w:customStyle="1" w:styleId="Tekstpodstawowy24">
    <w:name w:val="Tekst podstawowy 24"/>
    <w:basedOn w:val="Normalny"/>
    <w:rsid w:val="00F966D8"/>
    <w:pPr>
      <w:suppressAutoHyphens w:val="0"/>
      <w:spacing w:after="0" w:line="240" w:lineRule="auto"/>
      <w:textAlignment w:val="auto"/>
    </w:pPr>
    <w:rPr>
      <w:rFonts w:ascii="Times New Roman" w:hAnsi="Times New Roman"/>
      <w:kern w:val="0"/>
      <w:sz w:val="28"/>
      <w:szCs w:val="20"/>
      <w:lang w:eastAsia="pl-PL"/>
    </w:rPr>
  </w:style>
  <w:style w:type="character" w:customStyle="1" w:styleId="FontStyle47">
    <w:name w:val="Font Style47"/>
    <w:basedOn w:val="Domylnaczcionkaakapitu"/>
    <w:rsid w:val="00AC64B1"/>
    <w:rPr>
      <w:rFonts w:ascii="Tahoma" w:hAnsi="Tahoma" w:cs="Tahoma"/>
      <w:sz w:val="18"/>
      <w:szCs w:val="18"/>
    </w:rPr>
  </w:style>
  <w:style w:type="paragraph" w:customStyle="1" w:styleId="Styl">
    <w:name w:val="Styl"/>
    <w:rsid w:val="00252CE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Wyrnienieintensywne">
    <w:name w:val="Intense Emphasis"/>
    <w:basedOn w:val="Domylnaczcionkaakapitu"/>
    <w:uiPriority w:val="21"/>
    <w:qFormat/>
    <w:rsid w:val="001D0066"/>
    <w:rPr>
      <w:b/>
      <w:bCs/>
      <w:i/>
      <w:iCs/>
      <w:color w:val="4F81BD"/>
    </w:rPr>
  </w:style>
  <w:style w:type="paragraph" w:customStyle="1" w:styleId="Tekstpodstawowy32">
    <w:name w:val="Tekst podstawowy 32"/>
    <w:basedOn w:val="Normalny"/>
    <w:rsid w:val="000B085C"/>
    <w:pPr>
      <w:spacing w:after="120" w:line="240" w:lineRule="auto"/>
      <w:textAlignment w:val="auto"/>
    </w:pPr>
    <w:rPr>
      <w:rFonts w:ascii="Times New Roman" w:hAnsi="Times New Roman" w:cs="Calibri"/>
      <w:kern w:val="0"/>
      <w:sz w:val="16"/>
      <w:szCs w:val="16"/>
      <w:lang w:eastAsia="ar-SA"/>
    </w:rPr>
  </w:style>
  <w:style w:type="paragraph" w:customStyle="1" w:styleId="BodyText21">
    <w:name w:val="Body Text 21"/>
    <w:basedOn w:val="Normalny"/>
    <w:rsid w:val="00FB3586"/>
    <w:pPr>
      <w:widowControl w:val="0"/>
      <w:autoSpaceDE w:val="0"/>
      <w:spacing w:after="0" w:line="240" w:lineRule="auto"/>
      <w:jc w:val="both"/>
      <w:textAlignment w:val="auto"/>
    </w:pPr>
    <w:rPr>
      <w:rFonts w:ascii="Times New Roman" w:hAnsi="Times New Roman"/>
      <w:kern w:val="0"/>
      <w:sz w:val="24"/>
      <w:szCs w:val="24"/>
      <w:lang w:eastAsia="ar-SA"/>
    </w:rPr>
  </w:style>
  <w:style w:type="paragraph" w:customStyle="1" w:styleId="Tekstpodstawowy34">
    <w:name w:val="Tekst podstawowy 34"/>
    <w:basedOn w:val="Normalny"/>
    <w:rsid w:val="00FB3586"/>
    <w:pPr>
      <w:spacing w:after="120" w:line="240" w:lineRule="auto"/>
      <w:textAlignment w:val="auto"/>
    </w:pPr>
    <w:rPr>
      <w:rFonts w:ascii="Times New Roman" w:hAnsi="Times New Roman"/>
      <w:kern w:val="0"/>
      <w:sz w:val="16"/>
      <w:szCs w:val="16"/>
      <w:lang w:eastAsia="ar-SA"/>
    </w:rPr>
  </w:style>
  <w:style w:type="character" w:styleId="Odwoaniedokomentarza">
    <w:name w:val="annotation reference"/>
    <w:basedOn w:val="Domylnaczcionkaakapitu"/>
    <w:uiPriority w:val="99"/>
    <w:rsid w:val="000718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81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1814"/>
    <w:rPr>
      <w:rFonts w:ascii="Calibri" w:hAnsi="Calibri"/>
      <w:kern w:val="1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rsid w:val="000718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71814"/>
    <w:rPr>
      <w:rFonts w:ascii="Calibri" w:hAnsi="Calibri"/>
      <w:b/>
      <w:bCs/>
      <w:kern w:val="1"/>
      <w:lang w:eastAsia="zh-CN"/>
    </w:rPr>
  </w:style>
  <w:style w:type="paragraph" w:styleId="Bezodstpw">
    <w:name w:val="No Spacing"/>
    <w:uiPriority w:val="99"/>
    <w:qFormat/>
    <w:rsid w:val="002D1BB9"/>
    <w:rPr>
      <w:rFonts w:eastAsia="Times New Roman"/>
    </w:rPr>
  </w:style>
  <w:style w:type="paragraph" w:customStyle="1" w:styleId="Akapitzlist3">
    <w:name w:val="Akapit z listą3"/>
    <w:basedOn w:val="Normalny"/>
    <w:rsid w:val="00A06278"/>
    <w:pPr>
      <w:suppressAutoHyphens w:val="0"/>
      <w:ind w:left="720"/>
      <w:contextualSpacing/>
      <w:textAlignment w:val="auto"/>
    </w:pPr>
    <w:rPr>
      <w:rFonts w:eastAsia="Calibri"/>
      <w:kern w:val="0"/>
      <w:lang w:eastAsia="pl-PL"/>
    </w:rPr>
  </w:style>
  <w:style w:type="character" w:customStyle="1" w:styleId="FontStyle24">
    <w:name w:val="Font Style24"/>
    <w:uiPriority w:val="99"/>
    <w:rsid w:val="00A06278"/>
    <w:rPr>
      <w:rFonts w:ascii="Times New Roman" w:hAnsi="Times New Roman" w:cs="Times New Roman"/>
      <w:sz w:val="22"/>
      <w:szCs w:val="22"/>
    </w:rPr>
  </w:style>
  <w:style w:type="paragraph" w:styleId="Poprawka">
    <w:name w:val="Revision"/>
    <w:hidden/>
    <w:uiPriority w:val="99"/>
    <w:semiHidden/>
    <w:rsid w:val="00767325"/>
    <w:rPr>
      <w:rFonts w:ascii="Calibri" w:hAnsi="Calibri"/>
      <w:kern w:val="1"/>
      <w:sz w:val="22"/>
      <w:szCs w:val="22"/>
      <w:lang w:eastAsia="zh-CN"/>
    </w:rPr>
  </w:style>
  <w:style w:type="paragraph" w:customStyle="1" w:styleId="Akapitzlist4">
    <w:name w:val="Akapit z listą4"/>
    <w:basedOn w:val="Normalny"/>
    <w:rsid w:val="004B3589"/>
    <w:pPr>
      <w:suppressAutoHyphens w:val="0"/>
      <w:ind w:left="720"/>
      <w:contextualSpacing/>
      <w:textAlignment w:val="auto"/>
    </w:pPr>
    <w:rPr>
      <w:rFonts w:eastAsia="Calibri"/>
      <w:kern w:val="0"/>
      <w:lang w:eastAsia="pl-PL"/>
    </w:rPr>
  </w:style>
  <w:style w:type="paragraph" w:customStyle="1" w:styleId="Tekstpodstawowy25">
    <w:name w:val="Tekst podstawowy 25"/>
    <w:basedOn w:val="Normalny"/>
    <w:rsid w:val="0040555E"/>
    <w:pPr>
      <w:suppressAutoHyphens w:val="0"/>
      <w:spacing w:after="0" w:line="240" w:lineRule="auto"/>
      <w:textAlignment w:val="auto"/>
    </w:pPr>
    <w:rPr>
      <w:rFonts w:ascii="Times New Roman" w:eastAsia="Times New Roman" w:hAnsi="Times New Roman"/>
      <w:kern w:val="0"/>
      <w:sz w:val="28"/>
      <w:szCs w:val="20"/>
      <w:lang w:eastAsia="pl-PL"/>
    </w:rPr>
  </w:style>
  <w:style w:type="table" w:styleId="Tabela-Siatka">
    <w:name w:val="Table Grid"/>
    <w:basedOn w:val="Standardowy"/>
    <w:rsid w:val="00E210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rsid w:val="00C46B77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basedOn w:val="Teksttreci2"/>
    <w:rsid w:val="00C46B77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C46B77"/>
    <w:pPr>
      <w:widowControl w:val="0"/>
      <w:shd w:val="clear" w:color="auto" w:fill="FFFFFF"/>
      <w:suppressAutoHyphens w:val="0"/>
      <w:spacing w:after="2100" w:line="0" w:lineRule="atLeast"/>
      <w:jc w:val="right"/>
      <w:textAlignment w:val="auto"/>
    </w:pPr>
    <w:rPr>
      <w:rFonts w:ascii="Arial" w:eastAsia="Arial" w:hAnsi="Arial" w:cs="Arial"/>
      <w:kern w:val="0"/>
      <w:sz w:val="20"/>
      <w:szCs w:val="20"/>
      <w:lang w:eastAsia="pl-PL"/>
    </w:rPr>
  </w:style>
  <w:style w:type="character" w:customStyle="1" w:styleId="Teksttreci3Exact">
    <w:name w:val="Tekst treści (3) Exact"/>
    <w:basedOn w:val="Domylnaczcionkaakapitu"/>
    <w:rsid w:val="00DD34AE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3">
    <w:name w:val="Tekst treści (3)_"/>
    <w:basedOn w:val="Domylnaczcionkaakapitu"/>
    <w:link w:val="Teksttreci30"/>
    <w:rsid w:val="00DD34AE"/>
    <w:rPr>
      <w:rFonts w:ascii="Arial" w:eastAsia="Arial" w:hAnsi="Arial" w:cs="Arial"/>
      <w:b/>
      <w:bCs/>
      <w:shd w:val="clear" w:color="auto" w:fill="FFFFFF"/>
    </w:rPr>
  </w:style>
  <w:style w:type="character" w:customStyle="1" w:styleId="Nagwek12">
    <w:name w:val="Nagłówek #1_"/>
    <w:basedOn w:val="Domylnaczcionkaakapitu"/>
    <w:link w:val="Nagwek13"/>
    <w:rsid w:val="00DD34AE"/>
    <w:rPr>
      <w:rFonts w:ascii="Arial" w:eastAsia="Arial" w:hAnsi="Arial" w:cs="Arial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DD34AE"/>
    <w:pPr>
      <w:widowControl w:val="0"/>
      <w:shd w:val="clear" w:color="auto" w:fill="FFFFFF"/>
      <w:suppressAutoHyphens w:val="0"/>
      <w:spacing w:before="240" w:after="0" w:line="0" w:lineRule="atLeast"/>
      <w:jc w:val="center"/>
      <w:textAlignment w:val="auto"/>
    </w:pPr>
    <w:rPr>
      <w:rFonts w:ascii="Arial" w:eastAsia="Arial" w:hAnsi="Arial" w:cs="Arial"/>
      <w:b/>
      <w:bCs/>
      <w:kern w:val="0"/>
      <w:sz w:val="20"/>
      <w:szCs w:val="20"/>
      <w:lang w:eastAsia="pl-PL"/>
    </w:rPr>
  </w:style>
  <w:style w:type="paragraph" w:customStyle="1" w:styleId="Nagwek13">
    <w:name w:val="Nagłówek #1"/>
    <w:basedOn w:val="Normalny"/>
    <w:link w:val="Nagwek12"/>
    <w:rsid w:val="00DD34AE"/>
    <w:pPr>
      <w:widowControl w:val="0"/>
      <w:shd w:val="clear" w:color="auto" w:fill="FFFFFF"/>
      <w:suppressAutoHyphens w:val="0"/>
      <w:spacing w:after="0" w:line="264" w:lineRule="exact"/>
      <w:jc w:val="center"/>
      <w:textAlignment w:val="auto"/>
      <w:outlineLvl w:val="0"/>
    </w:pPr>
    <w:rPr>
      <w:rFonts w:ascii="Arial" w:eastAsia="Arial" w:hAnsi="Arial" w:cs="Arial"/>
      <w:b/>
      <w:bCs/>
      <w:kern w:val="0"/>
      <w:sz w:val="20"/>
      <w:szCs w:val="20"/>
      <w:lang w:eastAsia="pl-PL"/>
    </w:rPr>
  </w:style>
  <w:style w:type="character" w:customStyle="1" w:styleId="Teksttreci2Pogrubienie">
    <w:name w:val="Tekst treści (2) + Pogrubienie"/>
    <w:aliases w:val="Kursywa"/>
    <w:basedOn w:val="Teksttreci2"/>
    <w:rsid w:val="00921A13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styleId="Numerwiersza">
    <w:name w:val="line number"/>
    <w:basedOn w:val="Domylnaczcionkaakapitu"/>
    <w:semiHidden/>
    <w:unhideWhenUsed/>
    <w:rsid w:val="00E831C9"/>
  </w:style>
  <w:style w:type="paragraph" w:customStyle="1" w:styleId="Default">
    <w:name w:val="Default"/>
    <w:rsid w:val="00A45E75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customStyle="1" w:styleId="highlight">
    <w:name w:val="highlight"/>
    <w:basedOn w:val="Domylnaczcionkaakapitu"/>
    <w:rsid w:val="00CF46F0"/>
  </w:style>
  <w:style w:type="character" w:customStyle="1" w:styleId="AkapitzlistZnak">
    <w:name w:val="Akapit z listą Znak"/>
    <w:link w:val="Akapitzlist"/>
    <w:uiPriority w:val="34"/>
    <w:locked/>
    <w:rsid w:val="00C557AE"/>
    <w:rPr>
      <w:rFonts w:ascii="Calibri" w:hAnsi="Calibri"/>
      <w:kern w:val="1"/>
      <w:sz w:val="22"/>
      <w:szCs w:val="22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78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5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5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8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FFA39D-72C6-49AD-83B5-C82A58779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</vt:lpstr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</dc:title>
  <dc:creator>Zaczynska</dc:creator>
  <cp:lastModifiedBy>Ewa Kokoszka</cp:lastModifiedBy>
  <cp:revision>3</cp:revision>
  <cp:lastPrinted>2020-01-15T07:29:00Z</cp:lastPrinted>
  <dcterms:created xsi:type="dcterms:W3CDTF">2025-03-21T14:10:00Z</dcterms:created>
  <dcterms:modified xsi:type="dcterms:W3CDTF">2025-03-21T14:12:00Z</dcterms:modified>
</cp:coreProperties>
</file>